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FC22E38" w14:textId="77777777" w:rsidR="00973935" w:rsidRPr="00891470" w:rsidRDefault="00973935" w:rsidP="00973935">
      <w:pPr>
        <w:jc w:val="center"/>
        <w:rPr>
          <w:sz w:val="28"/>
          <w:szCs w:val="28"/>
        </w:rPr>
      </w:pPr>
      <w:r w:rsidRPr="00D12F38">
        <w:rPr>
          <w:sz w:val="28"/>
          <w:szCs w:val="28"/>
        </w:rPr>
        <w:t>МИНПРОСВЕЩЕНИЯ</w:t>
      </w:r>
      <w:r w:rsidRPr="00891470">
        <w:rPr>
          <w:sz w:val="28"/>
          <w:szCs w:val="28"/>
        </w:rPr>
        <w:t xml:space="preserve"> РОССИИ</w:t>
      </w:r>
    </w:p>
    <w:p w14:paraId="7773E75E" w14:textId="77777777" w:rsidR="00973935" w:rsidRPr="00891470" w:rsidRDefault="00973935" w:rsidP="00973935">
      <w:pPr>
        <w:jc w:val="center"/>
        <w:rPr>
          <w:sz w:val="28"/>
          <w:szCs w:val="28"/>
        </w:rPr>
      </w:pPr>
    </w:p>
    <w:p w14:paraId="347FF6DD" w14:textId="77777777" w:rsidR="00973935" w:rsidRPr="00891470" w:rsidRDefault="00973935" w:rsidP="00973935">
      <w:pPr>
        <w:jc w:val="center"/>
        <w:rPr>
          <w:bCs/>
          <w:sz w:val="28"/>
          <w:szCs w:val="28"/>
        </w:rPr>
      </w:pPr>
      <w:r w:rsidRPr="00891470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2C2E3D8D" w14:textId="77777777" w:rsidR="00973935" w:rsidRPr="00891470" w:rsidRDefault="00973935" w:rsidP="00973935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04FC05B8" w14:textId="77777777" w:rsidR="00973935" w:rsidRPr="00891470" w:rsidRDefault="00973935" w:rsidP="00973935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имени Козьмы Минина» </w:t>
      </w:r>
    </w:p>
    <w:p w14:paraId="53741FDC" w14:textId="77777777" w:rsidR="00973935" w:rsidRPr="00891470" w:rsidRDefault="00973935" w:rsidP="00973935">
      <w:pPr>
        <w:jc w:val="center"/>
        <w:rPr>
          <w:sz w:val="28"/>
          <w:szCs w:val="28"/>
        </w:rPr>
      </w:pPr>
    </w:p>
    <w:p w14:paraId="28F727B8" w14:textId="77777777" w:rsidR="00973935" w:rsidRPr="00972533" w:rsidRDefault="00973935" w:rsidP="00973935">
      <w:pPr>
        <w:jc w:val="center"/>
        <w:rPr>
          <w:sz w:val="28"/>
          <w:szCs w:val="28"/>
        </w:rPr>
      </w:pPr>
      <w:r w:rsidRPr="00972533">
        <w:rPr>
          <w:sz w:val="28"/>
          <w:szCs w:val="28"/>
        </w:rPr>
        <w:t>Факультет управления и социально-технических сервисов</w:t>
      </w:r>
    </w:p>
    <w:p w14:paraId="2CBB8DCB" w14:textId="77777777" w:rsidR="00973935" w:rsidRPr="00891470" w:rsidRDefault="00973935" w:rsidP="00973935">
      <w:pPr>
        <w:jc w:val="center"/>
        <w:rPr>
          <w:sz w:val="28"/>
          <w:szCs w:val="28"/>
        </w:rPr>
      </w:pPr>
    </w:p>
    <w:p w14:paraId="323B7751" w14:textId="77777777" w:rsidR="00973935" w:rsidRPr="00891470" w:rsidRDefault="00973935" w:rsidP="00973935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инновационных технологий менеджмента</w:t>
      </w:r>
    </w:p>
    <w:p w14:paraId="2E5D3EB6" w14:textId="77777777" w:rsidR="00973935" w:rsidRPr="00891470" w:rsidRDefault="00973935" w:rsidP="00973935">
      <w:pPr>
        <w:rPr>
          <w:sz w:val="28"/>
          <w:szCs w:val="28"/>
        </w:rPr>
      </w:pPr>
    </w:p>
    <w:p w14:paraId="4A3B8F41" w14:textId="77777777" w:rsidR="00973935" w:rsidRPr="00891470" w:rsidRDefault="00973935" w:rsidP="00973935">
      <w:pPr>
        <w:rPr>
          <w:sz w:val="28"/>
          <w:szCs w:val="28"/>
        </w:rPr>
      </w:pPr>
    </w:p>
    <w:p w14:paraId="69AB2908" w14:textId="77777777" w:rsidR="00FD2F3C" w:rsidRPr="00FD2F3C" w:rsidRDefault="00FD2F3C" w:rsidP="00FD2F3C">
      <w:pPr>
        <w:ind w:left="4820"/>
        <w:contextualSpacing/>
        <w:rPr>
          <w:rFonts w:eastAsia="Calibri"/>
          <w:sz w:val="28"/>
          <w:szCs w:val="28"/>
        </w:rPr>
      </w:pPr>
      <w:r w:rsidRPr="00FD2F3C">
        <w:rPr>
          <w:sz w:val="28"/>
          <w:szCs w:val="28"/>
        </w:rPr>
        <w:t xml:space="preserve">УТВЕРЖДЕНО </w:t>
      </w:r>
    </w:p>
    <w:p w14:paraId="6651FA96" w14:textId="77777777" w:rsidR="00FD2F3C" w:rsidRPr="00FD2F3C" w:rsidRDefault="00FD2F3C" w:rsidP="00FD2F3C">
      <w:pPr>
        <w:ind w:left="4820"/>
        <w:contextualSpacing/>
        <w:rPr>
          <w:sz w:val="28"/>
          <w:szCs w:val="28"/>
        </w:rPr>
      </w:pPr>
      <w:r w:rsidRPr="00FD2F3C">
        <w:rPr>
          <w:sz w:val="28"/>
          <w:szCs w:val="28"/>
        </w:rPr>
        <w:t xml:space="preserve">Решением Ученого совета </w:t>
      </w:r>
    </w:p>
    <w:p w14:paraId="72072ECC" w14:textId="77777777" w:rsidR="00FD2F3C" w:rsidRPr="00FD2F3C" w:rsidRDefault="00FD2F3C" w:rsidP="00FD2F3C">
      <w:pPr>
        <w:ind w:left="4820"/>
        <w:contextualSpacing/>
        <w:rPr>
          <w:sz w:val="28"/>
          <w:szCs w:val="28"/>
        </w:rPr>
      </w:pPr>
      <w:r w:rsidRPr="00FD2F3C">
        <w:rPr>
          <w:sz w:val="28"/>
          <w:szCs w:val="28"/>
        </w:rPr>
        <w:t>Протокол № 6</w:t>
      </w:r>
      <w:r w:rsidRPr="00FD2F3C">
        <w:rPr>
          <w:sz w:val="28"/>
          <w:szCs w:val="28"/>
        </w:rPr>
        <w:tab/>
        <w:t xml:space="preserve">                                                                                  </w:t>
      </w:r>
    </w:p>
    <w:p w14:paraId="189B2DF1" w14:textId="77777777" w:rsidR="00FD2F3C" w:rsidRPr="00FD2F3C" w:rsidRDefault="00FD2F3C" w:rsidP="00FD2F3C">
      <w:pPr>
        <w:ind w:left="4820"/>
        <w:contextualSpacing/>
        <w:rPr>
          <w:sz w:val="28"/>
          <w:szCs w:val="28"/>
        </w:rPr>
      </w:pPr>
      <w:r w:rsidRPr="00FD2F3C">
        <w:rPr>
          <w:sz w:val="28"/>
          <w:szCs w:val="28"/>
        </w:rPr>
        <w:t>«25» февраля 2021 г.</w:t>
      </w:r>
    </w:p>
    <w:p w14:paraId="34F1542C" w14:textId="77777777" w:rsidR="00973935" w:rsidRPr="00891470" w:rsidRDefault="00973935" w:rsidP="00973935">
      <w:pPr>
        <w:rPr>
          <w:sz w:val="28"/>
          <w:szCs w:val="28"/>
        </w:rPr>
      </w:pPr>
    </w:p>
    <w:p w14:paraId="2936DE5F" w14:textId="77777777" w:rsidR="00973935" w:rsidRPr="00891470" w:rsidRDefault="00973935" w:rsidP="00973935">
      <w:pPr>
        <w:jc w:val="center"/>
        <w:rPr>
          <w:b/>
          <w:sz w:val="28"/>
          <w:szCs w:val="28"/>
        </w:rPr>
      </w:pPr>
    </w:p>
    <w:p w14:paraId="38FDB9CE" w14:textId="77777777" w:rsidR="00973935" w:rsidRPr="00891470" w:rsidRDefault="00973935" w:rsidP="009739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</w:t>
      </w:r>
      <w:r w:rsidRPr="00891470">
        <w:rPr>
          <w:b/>
          <w:sz w:val="28"/>
          <w:szCs w:val="28"/>
        </w:rPr>
        <w:t xml:space="preserve"> ПРАКТИКИ</w:t>
      </w:r>
    </w:p>
    <w:p w14:paraId="78CDDEC3" w14:textId="77777777" w:rsidR="00973935" w:rsidRPr="00891470" w:rsidRDefault="00973935" w:rsidP="00973935">
      <w:pPr>
        <w:jc w:val="center"/>
        <w:rPr>
          <w:b/>
          <w:sz w:val="20"/>
          <w:szCs w:val="20"/>
        </w:rPr>
      </w:pPr>
      <w:r w:rsidRPr="00891470">
        <w:rPr>
          <w:i/>
          <w:sz w:val="20"/>
          <w:szCs w:val="20"/>
        </w:rPr>
        <w:t xml:space="preserve"> </w:t>
      </w:r>
      <w:r w:rsidRPr="00891470">
        <w:rPr>
          <w:b/>
          <w:sz w:val="20"/>
          <w:szCs w:val="20"/>
        </w:rPr>
        <w:t xml:space="preserve"> </w:t>
      </w:r>
    </w:p>
    <w:p w14:paraId="0CE7D142" w14:textId="77777777" w:rsidR="00973935" w:rsidRPr="00891470" w:rsidRDefault="00973935" w:rsidP="0097393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973935" w:rsidRPr="00891470" w14:paraId="2672F366" w14:textId="77777777" w:rsidTr="00812976">
        <w:trPr>
          <w:trHeight w:val="303"/>
          <w:jc w:val="center"/>
        </w:trPr>
        <w:tc>
          <w:tcPr>
            <w:tcW w:w="3144" w:type="dxa"/>
            <w:vAlign w:val="center"/>
          </w:tcPr>
          <w:p w14:paraId="3453928A" w14:textId="77777777" w:rsidR="00973935" w:rsidRPr="00891470" w:rsidRDefault="00973935" w:rsidP="00812976">
            <w:pPr>
              <w:rPr>
                <w:b/>
              </w:rPr>
            </w:pPr>
            <w:r w:rsidRPr="00891470"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14:paraId="05298F81" w14:textId="77777777" w:rsidR="00973935" w:rsidRPr="00972533" w:rsidRDefault="00973935" w:rsidP="00812976">
            <w:pPr>
              <w:rPr>
                <w:b/>
              </w:rPr>
            </w:pPr>
            <w:r w:rsidRPr="00972533">
              <w:rPr>
                <w:b/>
              </w:rPr>
              <w:t>38.03.02 Менеджмент</w:t>
            </w:r>
          </w:p>
        </w:tc>
      </w:tr>
      <w:tr w:rsidR="00973935" w:rsidRPr="00891470" w14:paraId="796C46C5" w14:textId="77777777" w:rsidTr="00812976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22F057FD" w14:textId="77777777" w:rsidR="00973935" w:rsidRPr="00891470" w:rsidRDefault="00973935" w:rsidP="00812976">
            <w:pPr>
              <w:ind w:firstLine="6521"/>
              <w:rPr>
                <w:b/>
                <w:bCs/>
              </w:rPr>
            </w:pPr>
          </w:p>
        </w:tc>
      </w:tr>
      <w:tr w:rsidR="00973935" w:rsidRPr="00891470" w14:paraId="58329435" w14:textId="77777777" w:rsidTr="00812976">
        <w:trPr>
          <w:trHeight w:val="292"/>
          <w:jc w:val="center"/>
        </w:trPr>
        <w:tc>
          <w:tcPr>
            <w:tcW w:w="3144" w:type="dxa"/>
            <w:vAlign w:val="center"/>
          </w:tcPr>
          <w:p w14:paraId="49E3E6CE" w14:textId="77777777" w:rsidR="00973935" w:rsidRPr="00891470" w:rsidRDefault="00973935" w:rsidP="00812976">
            <w:pPr>
              <w:rPr>
                <w:b/>
              </w:rPr>
            </w:pPr>
            <w:r w:rsidRPr="00891470">
              <w:rPr>
                <w:b/>
              </w:rPr>
              <w:t>Пр</w:t>
            </w:r>
            <w:r>
              <w:rPr>
                <w:b/>
              </w:rPr>
              <w:t>офиль подготовки</w:t>
            </w:r>
          </w:p>
        </w:tc>
        <w:tc>
          <w:tcPr>
            <w:tcW w:w="6253" w:type="dxa"/>
            <w:vAlign w:val="center"/>
          </w:tcPr>
          <w:p w14:paraId="471A54C3" w14:textId="15E1CBCE" w:rsidR="00973935" w:rsidRPr="00891470" w:rsidRDefault="00812976" w:rsidP="00812976">
            <w:pPr>
              <w:rPr>
                <w:b/>
              </w:rPr>
            </w:pPr>
            <w:r>
              <w:rPr>
                <w:b/>
              </w:rPr>
              <w:t>Управление человеческими ресурсами</w:t>
            </w:r>
          </w:p>
        </w:tc>
      </w:tr>
      <w:tr w:rsidR="00973935" w:rsidRPr="00891470" w14:paraId="0175C650" w14:textId="77777777" w:rsidTr="00812976">
        <w:trPr>
          <w:trHeight w:val="292"/>
          <w:jc w:val="center"/>
        </w:trPr>
        <w:tc>
          <w:tcPr>
            <w:tcW w:w="3144" w:type="dxa"/>
            <w:vAlign w:val="center"/>
          </w:tcPr>
          <w:p w14:paraId="276C8727" w14:textId="77777777" w:rsidR="00973935" w:rsidRPr="00891470" w:rsidRDefault="00973935" w:rsidP="00812976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0989AB1A" w14:textId="77777777" w:rsidR="00973935" w:rsidRPr="00891470" w:rsidRDefault="00973935" w:rsidP="00812976">
            <w:pPr>
              <w:rPr>
                <w:b/>
              </w:rPr>
            </w:pPr>
          </w:p>
        </w:tc>
      </w:tr>
      <w:tr w:rsidR="00973935" w:rsidRPr="00891470" w14:paraId="3C4A2D67" w14:textId="77777777" w:rsidTr="00812976">
        <w:trPr>
          <w:trHeight w:val="623"/>
          <w:jc w:val="center"/>
        </w:trPr>
        <w:tc>
          <w:tcPr>
            <w:tcW w:w="3144" w:type="dxa"/>
            <w:vAlign w:val="center"/>
          </w:tcPr>
          <w:p w14:paraId="1E459194" w14:textId="77777777" w:rsidR="00973935" w:rsidRPr="00891470" w:rsidRDefault="00973935" w:rsidP="00812976">
            <w:pPr>
              <w:rPr>
                <w:b/>
              </w:rPr>
            </w:pPr>
            <w:r w:rsidRPr="00891470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14:paraId="6DEE9C2D" w14:textId="77777777" w:rsidR="00973935" w:rsidRPr="00891470" w:rsidRDefault="00973935" w:rsidP="00812976">
            <w:pPr>
              <w:rPr>
                <w:b/>
              </w:rPr>
            </w:pPr>
          </w:p>
          <w:p w14:paraId="75EA65A4" w14:textId="77777777" w:rsidR="00973935" w:rsidRPr="00891470" w:rsidRDefault="00973935" w:rsidP="00812976">
            <w:pPr>
              <w:rPr>
                <w:b/>
              </w:rPr>
            </w:pPr>
            <w:r>
              <w:rPr>
                <w:b/>
              </w:rPr>
              <w:t>бакалавр</w:t>
            </w:r>
          </w:p>
        </w:tc>
      </w:tr>
      <w:tr w:rsidR="00973935" w:rsidRPr="00891470" w14:paraId="03797E23" w14:textId="77777777" w:rsidTr="00812976">
        <w:trPr>
          <w:trHeight w:val="209"/>
          <w:jc w:val="center"/>
        </w:trPr>
        <w:tc>
          <w:tcPr>
            <w:tcW w:w="3144" w:type="dxa"/>
            <w:vAlign w:val="center"/>
          </w:tcPr>
          <w:p w14:paraId="04BCA6C2" w14:textId="77777777" w:rsidR="00973935" w:rsidRPr="00891470" w:rsidRDefault="00973935" w:rsidP="00812976"/>
        </w:tc>
        <w:tc>
          <w:tcPr>
            <w:tcW w:w="6253" w:type="dxa"/>
          </w:tcPr>
          <w:p w14:paraId="545607E3" w14:textId="77777777" w:rsidR="00973935" w:rsidRPr="00891470" w:rsidRDefault="00973935" w:rsidP="00812976">
            <w:pPr>
              <w:jc w:val="center"/>
            </w:pPr>
          </w:p>
        </w:tc>
      </w:tr>
      <w:tr w:rsidR="00973935" w:rsidRPr="00891470" w14:paraId="49FA527E" w14:textId="77777777" w:rsidTr="00812976">
        <w:trPr>
          <w:trHeight w:val="314"/>
          <w:jc w:val="center"/>
        </w:trPr>
        <w:tc>
          <w:tcPr>
            <w:tcW w:w="3144" w:type="dxa"/>
            <w:vAlign w:val="center"/>
          </w:tcPr>
          <w:p w14:paraId="66E8C30E" w14:textId="77777777" w:rsidR="00973935" w:rsidRPr="00891470" w:rsidRDefault="00973935" w:rsidP="00812976">
            <w:pPr>
              <w:tabs>
                <w:tab w:val="right" w:leader="underscore" w:pos="9639"/>
              </w:tabs>
            </w:pPr>
            <w:r w:rsidRPr="00891470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0A8FCEB9" w14:textId="3D47F887" w:rsidR="00973935" w:rsidRPr="00972533" w:rsidRDefault="00973935" w:rsidP="00812976">
            <w:pPr>
              <w:tabs>
                <w:tab w:val="right" w:leader="underscore" w:pos="9639"/>
              </w:tabs>
              <w:rPr>
                <w:b/>
              </w:rPr>
            </w:pPr>
            <w:r w:rsidRPr="00972533">
              <w:rPr>
                <w:b/>
              </w:rPr>
              <w:t>очн</w:t>
            </w:r>
            <w:r w:rsidR="00812976">
              <w:rPr>
                <w:b/>
              </w:rPr>
              <w:t>ая</w:t>
            </w:r>
          </w:p>
        </w:tc>
      </w:tr>
      <w:tr w:rsidR="00973935" w:rsidRPr="00891470" w14:paraId="2E4C5BCE" w14:textId="77777777" w:rsidTr="00812976">
        <w:trPr>
          <w:trHeight w:val="170"/>
          <w:jc w:val="center"/>
        </w:trPr>
        <w:tc>
          <w:tcPr>
            <w:tcW w:w="3144" w:type="dxa"/>
            <w:vAlign w:val="center"/>
          </w:tcPr>
          <w:p w14:paraId="233B89F6" w14:textId="77777777" w:rsidR="00973935" w:rsidRPr="00891470" w:rsidRDefault="00973935" w:rsidP="0081297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3E286235" w14:textId="77777777" w:rsidR="00973935" w:rsidRPr="00891470" w:rsidRDefault="00973935" w:rsidP="00812976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973935" w:rsidRPr="00891470" w14:paraId="46771BED" w14:textId="77777777" w:rsidTr="00812976">
        <w:trPr>
          <w:trHeight w:val="170"/>
          <w:jc w:val="center"/>
        </w:trPr>
        <w:tc>
          <w:tcPr>
            <w:tcW w:w="3144" w:type="dxa"/>
            <w:vAlign w:val="center"/>
          </w:tcPr>
          <w:p w14:paraId="426AAB6D" w14:textId="77777777" w:rsidR="00973935" w:rsidRPr="00891470" w:rsidRDefault="00973935" w:rsidP="00812976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Pr="0089147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14:paraId="113F5A47" w14:textId="127B972B" w:rsidR="00973935" w:rsidRPr="00972533" w:rsidRDefault="00973935" w:rsidP="00812976">
            <w:pPr>
              <w:tabs>
                <w:tab w:val="right" w:leader="underscore" w:pos="9639"/>
              </w:tabs>
              <w:rPr>
                <w:b/>
                <w:bCs/>
              </w:rPr>
            </w:pPr>
            <w:r>
              <w:rPr>
                <w:b/>
                <w:bCs/>
              </w:rPr>
              <w:t>Производственная (преддипломная)</w:t>
            </w:r>
            <w:r w:rsidRPr="00AD6AD9">
              <w:rPr>
                <w:b/>
                <w:bCs/>
              </w:rPr>
              <w:t xml:space="preserve"> практика</w:t>
            </w:r>
          </w:p>
        </w:tc>
      </w:tr>
      <w:tr w:rsidR="00973935" w:rsidRPr="00891470" w14:paraId="4AD75470" w14:textId="77777777" w:rsidTr="00812976">
        <w:trPr>
          <w:trHeight w:val="170"/>
          <w:jc w:val="center"/>
        </w:trPr>
        <w:tc>
          <w:tcPr>
            <w:tcW w:w="3144" w:type="dxa"/>
            <w:vAlign w:val="center"/>
          </w:tcPr>
          <w:p w14:paraId="62772D89" w14:textId="77777777" w:rsidR="00973935" w:rsidRPr="00891470" w:rsidRDefault="00973935" w:rsidP="00812976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14:paraId="111AC3D4" w14:textId="77777777" w:rsidR="00973935" w:rsidRPr="00891470" w:rsidRDefault="00973935" w:rsidP="0081297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41CF1DE9" w14:textId="77777777" w:rsidR="00973935" w:rsidRPr="00891470" w:rsidRDefault="00973935" w:rsidP="00973935">
      <w:pPr>
        <w:rPr>
          <w:b/>
          <w:sz w:val="28"/>
          <w:szCs w:val="28"/>
        </w:rPr>
      </w:pPr>
    </w:p>
    <w:p w14:paraId="41BB4996" w14:textId="77777777" w:rsidR="00973935" w:rsidRPr="00891470" w:rsidRDefault="00973935" w:rsidP="00973935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973935" w:rsidRPr="00891470" w14:paraId="362C29BE" w14:textId="77777777" w:rsidTr="00812976">
        <w:trPr>
          <w:trHeight w:val="685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902E672" w14:textId="77777777" w:rsidR="00973935" w:rsidRPr="00891470" w:rsidRDefault="00973935" w:rsidP="00812976">
            <w:pPr>
              <w:spacing w:line="240" w:lineRule="exact"/>
              <w:jc w:val="center"/>
              <w:rPr>
                <w:b/>
              </w:rPr>
            </w:pPr>
            <w:r w:rsidRPr="00891470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F4F6CEC" w14:textId="77777777" w:rsidR="00973935" w:rsidRPr="00891470" w:rsidRDefault="00973935" w:rsidP="00812976">
            <w:pPr>
              <w:spacing w:line="220" w:lineRule="exact"/>
              <w:ind w:firstLine="12"/>
              <w:jc w:val="center"/>
              <w:rPr>
                <w:b/>
              </w:rPr>
            </w:pPr>
            <w:r w:rsidRPr="00891470">
              <w:rPr>
                <w:b/>
              </w:rPr>
              <w:t>Трудоемкость  з.е.</w:t>
            </w:r>
            <w:r w:rsidRPr="00891470">
              <w:rPr>
                <w:b/>
                <w:lang w:val="en-US"/>
              </w:rPr>
              <w:t>/</w:t>
            </w:r>
            <w:r w:rsidRPr="00891470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512547A" w14:textId="77777777" w:rsidR="00973935" w:rsidRPr="00891470" w:rsidRDefault="00973935" w:rsidP="00812976">
            <w:pPr>
              <w:spacing w:line="220" w:lineRule="exact"/>
              <w:jc w:val="center"/>
              <w:rPr>
                <w:b/>
              </w:rPr>
            </w:pPr>
            <w:r w:rsidRPr="00891470">
              <w:rPr>
                <w:b/>
              </w:rPr>
              <w:t>Форма промежуточной аттестации</w:t>
            </w:r>
          </w:p>
          <w:p w14:paraId="5B3FB5BE" w14:textId="77777777" w:rsidR="00973935" w:rsidRPr="00891470" w:rsidRDefault="00973935" w:rsidP="00812976">
            <w:pPr>
              <w:spacing w:line="220" w:lineRule="exact"/>
              <w:jc w:val="center"/>
              <w:rPr>
                <w:b/>
              </w:rPr>
            </w:pPr>
            <w:r w:rsidRPr="00891470">
              <w:rPr>
                <w:b/>
              </w:rPr>
              <w:t>(зачет/зачет с оценкой)</w:t>
            </w:r>
          </w:p>
        </w:tc>
      </w:tr>
      <w:tr w:rsidR="00973935" w:rsidRPr="00891470" w14:paraId="47E418DF" w14:textId="77777777" w:rsidTr="0081297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4A3131" w14:textId="3620ED10" w:rsidR="00973935" w:rsidRPr="00891470" w:rsidRDefault="00812976" w:rsidP="0081297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4E1677" w14:textId="77777777" w:rsidR="00973935" w:rsidRPr="00891470" w:rsidRDefault="00973935" w:rsidP="00812976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C0C220" w14:textId="77777777" w:rsidR="00973935" w:rsidRPr="00891470" w:rsidRDefault="00973935" w:rsidP="00812976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973935" w:rsidRPr="00891470" w14:paraId="2550D761" w14:textId="77777777" w:rsidTr="0081297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49AF549" w14:textId="77777777" w:rsidR="00973935" w:rsidRPr="00891470" w:rsidRDefault="00973935" w:rsidP="00812976">
            <w:pPr>
              <w:ind w:firstLine="36"/>
              <w:jc w:val="center"/>
              <w:rPr>
                <w:b/>
              </w:rPr>
            </w:pPr>
            <w:r w:rsidRPr="00891470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7C0B5EF" w14:textId="77777777" w:rsidR="00973935" w:rsidRPr="00891470" w:rsidRDefault="00973935" w:rsidP="00812976">
            <w:pPr>
              <w:jc w:val="center"/>
              <w:rPr>
                <w:b/>
              </w:rPr>
            </w:pPr>
            <w:r>
              <w:rPr>
                <w:b/>
              </w:rPr>
              <w:t>6/216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103F14" w14:textId="77777777" w:rsidR="00973935" w:rsidRPr="00891470" w:rsidRDefault="00973935" w:rsidP="00812976">
            <w:pPr>
              <w:jc w:val="center"/>
              <w:rPr>
                <w:b/>
              </w:rPr>
            </w:pPr>
          </w:p>
        </w:tc>
      </w:tr>
    </w:tbl>
    <w:p w14:paraId="29637A68" w14:textId="77777777" w:rsidR="00973935" w:rsidRDefault="00973935" w:rsidP="00973935">
      <w:pPr>
        <w:rPr>
          <w:b/>
          <w:sz w:val="28"/>
          <w:szCs w:val="28"/>
        </w:rPr>
      </w:pPr>
    </w:p>
    <w:p w14:paraId="685BBD46" w14:textId="77777777" w:rsidR="00973935" w:rsidRPr="00891470" w:rsidRDefault="00973935" w:rsidP="00973935">
      <w:pPr>
        <w:rPr>
          <w:b/>
          <w:sz w:val="28"/>
          <w:szCs w:val="28"/>
        </w:rPr>
      </w:pPr>
    </w:p>
    <w:p w14:paraId="227909F0" w14:textId="77777777" w:rsidR="00973935" w:rsidRDefault="00973935" w:rsidP="00973935">
      <w:pPr>
        <w:jc w:val="center"/>
        <w:rPr>
          <w:sz w:val="28"/>
          <w:szCs w:val="28"/>
        </w:rPr>
      </w:pPr>
    </w:p>
    <w:p w14:paraId="187EF80F" w14:textId="77777777" w:rsidR="00973935" w:rsidRDefault="00973935" w:rsidP="00973935">
      <w:pPr>
        <w:jc w:val="center"/>
        <w:rPr>
          <w:sz w:val="28"/>
          <w:szCs w:val="28"/>
        </w:rPr>
      </w:pPr>
    </w:p>
    <w:p w14:paraId="59FF0FF2" w14:textId="77777777" w:rsidR="00973935" w:rsidRPr="00891470" w:rsidRDefault="00973935" w:rsidP="00973935">
      <w:pPr>
        <w:jc w:val="center"/>
        <w:rPr>
          <w:sz w:val="28"/>
          <w:szCs w:val="28"/>
        </w:rPr>
      </w:pPr>
    </w:p>
    <w:p w14:paraId="29138F1B" w14:textId="77777777" w:rsidR="00973935" w:rsidRPr="00891470" w:rsidRDefault="00973935" w:rsidP="00973935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>г. Нижний Новгород</w:t>
      </w:r>
    </w:p>
    <w:p w14:paraId="6E65D0A1" w14:textId="77777777" w:rsidR="00973935" w:rsidRPr="00891470" w:rsidRDefault="00973935" w:rsidP="00973935">
      <w:pPr>
        <w:jc w:val="center"/>
        <w:rPr>
          <w:sz w:val="28"/>
          <w:szCs w:val="28"/>
        </w:rPr>
      </w:pPr>
      <w:r w:rsidRPr="00891470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891470">
        <w:rPr>
          <w:sz w:val="28"/>
          <w:szCs w:val="28"/>
        </w:rPr>
        <w:t xml:space="preserve"> г.</w:t>
      </w:r>
    </w:p>
    <w:p w14:paraId="0BDA72D4" w14:textId="77777777" w:rsidR="00FD2F3C" w:rsidRDefault="00FD2F3C" w:rsidP="00973935">
      <w:pPr>
        <w:jc w:val="both"/>
        <w:rPr>
          <w:sz w:val="28"/>
          <w:szCs w:val="28"/>
        </w:rPr>
      </w:pPr>
    </w:p>
    <w:p w14:paraId="530197D0" w14:textId="0784C732" w:rsidR="00973935" w:rsidRPr="00891470" w:rsidRDefault="00973935" w:rsidP="00973935">
      <w:pPr>
        <w:jc w:val="both"/>
        <w:rPr>
          <w:sz w:val="28"/>
          <w:szCs w:val="28"/>
        </w:rPr>
      </w:pPr>
      <w:r w:rsidRPr="00891470">
        <w:rPr>
          <w:sz w:val="28"/>
          <w:szCs w:val="28"/>
        </w:rPr>
        <w:lastRenderedPageBreak/>
        <w:t>Программа составлена на основе:</w:t>
      </w:r>
    </w:p>
    <w:p w14:paraId="7F29F2FB" w14:textId="77777777" w:rsidR="00973935" w:rsidRPr="00891470" w:rsidRDefault="00973935" w:rsidP="00973935">
      <w:pPr>
        <w:numPr>
          <w:ilvl w:val="0"/>
          <w:numId w:val="2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891470">
        <w:rPr>
          <w:sz w:val="28"/>
          <w:szCs w:val="28"/>
        </w:rPr>
        <w:t xml:space="preserve">Федерального государственного образовательного стандарта высшего  образования по направлению подготовки </w:t>
      </w:r>
      <w:r>
        <w:rPr>
          <w:sz w:val="28"/>
          <w:szCs w:val="28"/>
        </w:rPr>
        <w:t>38.03.02 Менеджмент</w:t>
      </w:r>
      <w:r w:rsidRPr="00891470">
        <w:rPr>
          <w:sz w:val="28"/>
          <w:szCs w:val="28"/>
        </w:rPr>
        <w:t xml:space="preserve">, утвержденного приказом Министерства образования и науки РФ </w:t>
      </w:r>
      <w:r w:rsidRPr="00972533">
        <w:rPr>
          <w:sz w:val="28"/>
          <w:szCs w:val="28"/>
          <w:lang w:eastAsia="x-none"/>
        </w:rPr>
        <w:t>от «12» августа 2020 г. № 970</w:t>
      </w:r>
      <w:r>
        <w:rPr>
          <w:sz w:val="28"/>
          <w:szCs w:val="28"/>
          <w:lang w:eastAsia="x-none"/>
        </w:rPr>
        <w:t>.</w:t>
      </w:r>
    </w:p>
    <w:p w14:paraId="21796CBA" w14:textId="77777777" w:rsidR="00803469" w:rsidRPr="00813F4F" w:rsidRDefault="00803469" w:rsidP="00803469">
      <w:pPr>
        <w:numPr>
          <w:ilvl w:val="0"/>
          <w:numId w:val="2"/>
        </w:numPr>
        <w:tabs>
          <w:tab w:val="clear" w:pos="720"/>
          <w:tab w:val="left" w:pos="284"/>
          <w:tab w:val="num" w:pos="360"/>
        </w:tabs>
        <w:suppressAutoHyphens w:val="0"/>
        <w:spacing w:before="120"/>
        <w:ind w:left="0" w:firstLine="0"/>
        <w:jc w:val="both"/>
        <w:rPr>
          <w:sz w:val="28"/>
          <w:szCs w:val="28"/>
          <w:lang w:eastAsia="ru-RU"/>
        </w:rPr>
      </w:pPr>
      <w:r w:rsidRPr="00813F4F">
        <w:rPr>
          <w:sz w:val="28"/>
          <w:szCs w:val="28"/>
          <w:lang w:eastAsia="ru-RU"/>
        </w:rPr>
        <w:t xml:space="preserve">Учебного плана по направлению подготовки 38.03.02 Менеджмент, Профиль «Управление человеческими ресурсами», утв. решением Ученого совета НГПУ им. К. Минина от «25» февраля 2021г., протокол №6. </w:t>
      </w:r>
    </w:p>
    <w:p w14:paraId="4A4CDCFB" w14:textId="77777777" w:rsidR="00803469" w:rsidRPr="00813F4F" w:rsidRDefault="00803469" w:rsidP="00803469">
      <w:pPr>
        <w:tabs>
          <w:tab w:val="num" w:pos="360"/>
        </w:tabs>
        <w:jc w:val="both"/>
        <w:rPr>
          <w:sz w:val="28"/>
          <w:szCs w:val="28"/>
        </w:rPr>
      </w:pPr>
    </w:p>
    <w:p w14:paraId="5C715DC7" w14:textId="77777777" w:rsidR="00973935" w:rsidRPr="00891470" w:rsidRDefault="00973935" w:rsidP="00973935">
      <w:pPr>
        <w:jc w:val="both"/>
        <w:rPr>
          <w:sz w:val="28"/>
          <w:szCs w:val="28"/>
        </w:rPr>
      </w:pPr>
    </w:p>
    <w:p w14:paraId="042787A5" w14:textId="77777777" w:rsidR="00973935" w:rsidRPr="00891470" w:rsidRDefault="00973935" w:rsidP="00973935">
      <w:pPr>
        <w:jc w:val="both"/>
        <w:rPr>
          <w:sz w:val="28"/>
          <w:szCs w:val="28"/>
        </w:rPr>
      </w:pPr>
    </w:p>
    <w:p w14:paraId="7B8B6B14" w14:textId="77777777" w:rsidR="00973935" w:rsidRPr="00891470" w:rsidRDefault="00973935" w:rsidP="00973935">
      <w:pPr>
        <w:jc w:val="both"/>
        <w:rPr>
          <w:sz w:val="28"/>
          <w:szCs w:val="28"/>
        </w:rPr>
      </w:pPr>
    </w:p>
    <w:p w14:paraId="2E97C990" w14:textId="77777777" w:rsidR="00973935" w:rsidRPr="00891470" w:rsidRDefault="00973935" w:rsidP="00973935">
      <w:pPr>
        <w:jc w:val="both"/>
        <w:rPr>
          <w:sz w:val="28"/>
          <w:szCs w:val="28"/>
        </w:rPr>
      </w:pPr>
    </w:p>
    <w:p w14:paraId="101C775A" w14:textId="77777777" w:rsidR="00973935" w:rsidRPr="00891470" w:rsidRDefault="00973935" w:rsidP="00973935">
      <w:pPr>
        <w:jc w:val="both"/>
        <w:rPr>
          <w:sz w:val="28"/>
          <w:szCs w:val="28"/>
        </w:rPr>
      </w:pPr>
    </w:p>
    <w:p w14:paraId="6E84270C" w14:textId="09043C1E" w:rsidR="001B2E8F" w:rsidRPr="00891470" w:rsidRDefault="00973935" w:rsidP="001B2E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</w:t>
      </w:r>
      <w:r w:rsidRPr="00972533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производственной (преддипломной)</w:t>
      </w:r>
      <w:r w:rsidRPr="00AD6AD9">
        <w:rPr>
          <w:sz w:val="28"/>
          <w:szCs w:val="28"/>
        </w:rPr>
        <w:t xml:space="preserve"> </w:t>
      </w:r>
      <w:r w:rsidRPr="00891470">
        <w:rPr>
          <w:sz w:val="28"/>
          <w:szCs w:val="28"/>
        </w:rPr>
        <w:t xml:space="preserve">принята на заседании кафедры </w:t>
      </w:r>
      <w:r>
        <w:rPr>
          <w:sz w:val="28"/>
          <w:szCs w:val="28"/>
        </w:rPr>
        <w:t>инновационных технологий менеджмента</w:t>
      </w:r>
      <w:r w:rsidRPr="00891470">
        <w:rPr>
          <w:sz w:val="28"/>
          <w:szCs w:val="28"/>
        </w:rPr>
        <w:t xml:space="preserve">,   </w:t>
      </w:r>
      <w:r w:rsidR="001B2E8F" w:rsidRPr="000D1C1F">
        <w:rPr>
          <w:sz w:val="28"/>
          <w:szCs w:val="28"/>
        </w:rPr>
        <w:t>от «27» января 2021г. протокол №4.</w:t>
      </w:r>
    </w:p>
    <w:p w14:paraId="2F1B6999" w14:textId="5EDAF7DC" w:rsidR="00973935" w:rsidRPr="00891470" w:rsidRDefault="00973935" w:rsidP="00973935">
      <w:pPr>
        <w:ind w:firstLine="708"/>
        <w:jc w:val="both"/>
        <w:rPr>
          <w:sz w:val="28"/>
          <w:szCs w:val="28"/>
        </w:rPr>
      </w:pPr>
    </w:p>
    <w:p w14:paraId="56887EB7" w14:textId="77777777" w:rsidR="00973935" w:rsidRPr="00891470" w:rsidRDefault="00973935" w:rsidP="00973935">
      <w:pPr>
        <w:jc w:val="both"/>
        <w:rPr>
          <w:sz w:val="28"/>
          <w:szCs w:val="28"/>
        </w:rPr>
      </w:pPr>
    </w:p>
    <w:p w14:paraId="4D721F33" w14:textId="77777777" w:rsidR="00973935" w:rsidRPr="00891470" w:rsidRDefault="00973935" w:rsidP="00973935">
      <w:pPr>
        <w:jc w:val="both"/>
        <w:rPr>
          <w:sz w:val="28"/>
          <w:szCs w:val="28"/>
        </w:rPr>
      </w:pPr>
    </w:p>
    <w:p w14:paraId="2E23D6DF" w14:textId="77777777" w:rsidR="00973935" w:rsidRPr="00891470" w:rsidRDefault="00973935" w:rsidP="00973935">
      <w:pPr>
        <w:jc w:val="both"/>
        <w:rPr>
          <w:sz w:val="28"/>
          <w:szCs w:val="28"/>
        </w:rPr>
      </w:pPr>
    </w:p>
    <w:p w14:paraId="2FF6FFB4" w14:textId="77777777" w:rsidR="00973935" w:rsidRPr="00891470" w:rsidRDefault="00973935" w:rsidP="00973935">
      <w:pPr>
        <w:jc w:val="both"/>
        <w:rPr>
          <w:sz w:val="28"/>
          <w:szCs w:val="28"/>
        </w:rPr>
      </w:pPr>
    </w:p>
    <w:p w14:paraId="31BC7C4D" w14:textId="77777777" w:rsidR="00973935" w:rsidRPr="00891470" w:rsidRDefault="00973935" w:rsidP="00973935">
      <w:pPr>
        <w:jc w:val="both"/>
        <w:rPr>
          <w:sz w:val="28"/>
          <w:szCs w:val="28"/>
        </w:rPr>
      </w:pPr>
    </w:p>
    <w:p w14:paraId="26F95CA2" w14:textId="13D23E3F" w:rsidR="00973935" w:rsidRPr="00891470" w:rsidRDefault="00973935" w:rsidP="00973935">
      <w:pPr>
        <w:jc w:val="both"/>
        <w:rPr>
          <w:sz w:val="28"/>
          <w:szCs w:val="28"/>
        </w:rPr>
      </w:pPr>
      <w:r w:rsidRPr="00891470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 xml:space="preserve">к.п.н., доц.                                                                  </w:t>
      </w:r>
      <w:r w:rsidR="00812976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812976">
        <w:rPr>
          <w:sz w:val="28"/>
          <w:szCs w:val="28"/>
        </w:rPr>
        <w:t>А</w:t>
      </w:r>
      <w:r>
        <w:rPr>
          <w:sz w:val="28"/>
          <w:szCs w:val="28"/>
        </w:rPr>
        <w:t>.</w:t>
      </w:r>
      <w:r w:rsidR="00812976">
        <w:rPr>
          <w:sz w:val="28"/>
          <w:szCs w:val="28"/>
        </w:rPr>
        <w:t>Шкунова</w:t>
      </w:r>
    </w:p>
    <w:p w14:paraId="47637157" w14:textId="77777777" w:rsidR="00973935" w:rsidRPr="00891470" w:rsidRDefault="00973935" w:rsidP="00973935">
      <w:pPr>
        <w:jc w:val="both"/>
        <w:rPr>
          <w:sz w:val="28"/>
          <w:szCs w:val="28"/>
        </w:rPr>
      </w:pPr>
    </w:p>
    <w:p w14:paraId="4D00032D" w14:textId="77777777" w:rsidR="00973935" w:rsidRPr="00891470" w:rsidRDefault="00973935" w:rsidP="00973935">
      <w:pPr>
        <w:jc w:val="both"/>
        <w:rPr>
          <w:sz w:val="28"/>
          <w:szCs w:val="28"/>
        </w:rPr>
      </w:pPr>
    </w:p>
    <w:p w14:paraId="1486B6C2" w14:textId="77777777" w:rsidR="00973935" w:rsidRPr="00891470" w:rsidRDefault="00973935" w:rsidP="00973935">
      <w:pPr>
        <w:jc w:val="both"/>
        <w:rPr>
          <w:sz w:val="28"/>
          <w:szCs w:val="28"/>
        </w:rPr>
      </w:pPr>
    </w:p>
    <w:p w14:paraId="0F1DE90D" w14:textId="77777777" w:rsidR="00973935" w:rsidRPr="00891470" w:rsidRDefault="00973935" w:rsidP="00973935">
      <w:pPr>
        <w:jc w:val="both"/>
        <w:rPr>
          <w:sz w:val="28"/>
          <w:szCs w:val="28"/>
        </w:rPr>
      </w:pPr>
    </w:p>
    <w:p w14:paraId="180BD741" w14:textId="77777777" w:rsidR="00FD2F3C" w:rsidRDefault="00FD2F3C" w:rsidP="00973935">
      <w:pPr>
        <w:jc w:val="both"/>
        <w:rPr>
          <w:sz w:val="28"/>
          <w:szCs w:val="28"/>
        </w:rPr>
      </w:pPr>
    </w:p>
    <w:p w14:paraId="4F042007" w14:textId="77777777" w:rsidR="00FD2F3C" w:rsidRDefault="00FD2F3C" w:rsidP="00973935">
      <w:pPr>
        <w:jc w:val="both"/>
        <w:rPr>
          <w:sz w:val="28"/>
          <w:szCs w:val="28"/>
        </w:rPr>
      </w:pPr>
    </w:p>
    <w:p w14:paraId="7517F00C" w14:textId="77777777" w:rsidR="00FD2F3C" w:rsidRDefault="00FD2F3C" w:rsidP="00973935">
      <w:pPr>
        <w:jc w:val="both"/>
        <w:rPr>
          <w:sz w:val="28"/>
          <w:szCs w:val="28"/>
        </w:rPr>
      </w:pPr>
    </w:p>
    <w:p w14:paraId="4BA98A5F" w14:textId="77777777" w:rsidR="00FD2F3C" w:rsidRDefault="00FD2F3C" w:rsidP="00973935">
      <w:pPr>
        <w:jc w:val="both"/>
        <w:rPr>
          <w:sz w:val="28"/>
          <w:szCs w:val="28"/>
        </w:rPr>
      </w:pPr>
    </w:p>
    <w:p w14:paraId="044E2E30" w14:textId="77777777" w:rsidR="00FD2F3C" w:rsidRDefault="00FD2F3C" w:rsidP="00973935">
      <w:pPr>
        <w:jc w:val="both"/>
        <w:rPr>
          <w:sz w:val="28"/>
          <w:szCs w:val="28"/>
        </w:rPr>
      </w:pPr>
    </w:p>
    <w:p w14:paraId="50073B46" w14:textId="77777777" w:rsidR="00FD2F3C" w:rsidRDefault="00FD2F3C" w:rsidP="00973935">
      <w:pPr>
        <w:jc w:val="both"/>
        <w:rPr>
          <w:sz w:val="28"/>
          <w:szCs w:val="28"/>
        </w:rPr>
      </w:pPr>
    </w:p>
    <w:p w14:paraId="1D6717D5" w14:textId="77777777" w:rsidR="00FD2F3C" w:rsidRDefault="00FD2F3C" w:rsidP="00973935">
      <w:pPr>
        <w:jc w:val="both"/>
        <w:rPr>
          <w:sz w:val="28"/>
          <w:szCs w:val="28"/>
        </w:rPr>
      </w:pPr>
    </w:p>
    <w:p w14:paraId="7691E368" w14:textId="77777777" w:rsidR="00FD2F3C" w:rsidRDefault="00FD2F3C" w:rsidP="00973935">
      <w:pPr>
        <w:jc w:val="both"/>
        <w:rPr>
          <w:sz w:val="28"/>
          <w:szCs w:val="28"/>
        </w:rPr>
      </w:pPr>
    </w:p>
    <w:p w14:paraId="5B11A5AC" w14:textId="77777777" w:rsidR="00FD2F3C" w:rsidRDefault="00FD2F3C" w:rsidP="00973935">
      <w:pPr>
        <w:jc w:val="both"/>
        <w:rPr>
          <w:sz w:val="28"/>
          <w:szCs w:val="28"/>
        </w:rPr>
      </w:pPr>
    </w:p>
    <w:p w14:paraId="57CC0078" w14:textId="77777777" w:rsidR="00FD2F3C" w:rsidRDefault="00FD2F3C" w:rsidP="00973935">
      <w:pPr>
        <w:jc w:val="both"/>
        <w:rPr>
          <w:sz w:val="28"/>
          <w:szCs w:val="28"/>
        </w:rPr>
      </w:pPr>
    </w:p>
    <w:p w14:paraId="1479B0BB" w14:textId="77777777" w:rsidR="00FD2F3C" w:rsidRDefault="00FD2F3C" w:rsidP="00973935">
      <w:pPr>
        <w:jc w:val="both"/>
        <w:rPr>
          <w:sz w:val="28"/>
          <w:szCs w:val="28"/>
        </w:rPr>
      </w:pPr>
    </w:p>
    <w:p w14:paraId="41657576" w14:textId="77777777" w:rsidR="00FD2F3C" w:rsidRDefault="00FD2F3C" w:rsidP="00973935">
      <w:pPr>
        <w:jc w:val="both"/>
        <w:rPr>
          <w:sz w:val="28"/>
          <w:szCs w:val="28"/>
        </w:rPr>
      </w:pPr>
    </w:p>
    <w:p w14:paraId="0631B0AF" w14:textId="77777777" w:rsidR="00FD2F3C" w:rsidRDefault="00FD2F3C" w:rsidP="00973935">
      <w:pPr>
        <w:jc w:val="both"/>
        <w:rPr>
          <w:sz w:val="28"/>
          <w:szCs w:val="28"/>
        </w:rPr>
      </w:pPr>
    </w:p>
    <w:p w14:paraId="1A291AD9" w14:textId="77777777" w:rsidR="00FD2F3C" w:rsidRDefault="00FD2F3C" w:rsidP="00973935">
      <w:pPr>
        <w:jc w:val="both"/>
        <w:rPr>
          <w:sz w:val="28"/>
          <w:szCs w:val="28"/>
        </w:rPr>
      </w:pPr>
    </w:p>
    <w:p w14:paraId="7A391FC3" w14:textId="77777777" w:rsidR="00FD2F3C" w:rsidRDefault="00FD2F3C" w:rsidP="00973935">
      <w:pPr>
        <w:jc w:val="both"/>
        <w:rPr>
          <w:sz w:val="28"/>
          <w:szCs w:val="28"/>
        </w:rPr>
      </w:pPr>
    </w:p>
    <w:p w14:paraId="029FF7D9" w14:textId="77777777" w:rsidR="00FD2F3C" w:rsidRDefault="00FD2F3C" w:rsidP="00973935">
      <w:pPr>
        <w:jc w:val="both"/>
        <w:rPr>
          <w:sz w:val="28"/>
          <w:szCs w:val="28"/>
        </w:rPr>
      </w:pPr>
    </w:p>
    <w:p w14:paraId="24735C3C" w14:textId="77777777" w:rsidR="00FD2F3C" w:rsidRDefault="00FD2F3C" w:rsidP="00973935">
      <w:pPr>
        <w:jc w:val="both"/>
        <w:rPr>
          <w:sz w:val="28"/>
          <w:szCs w:val="28"/>
        </w:rPr>
      </w:pPr>
    </w:p>
    <w:p w14:paraId="1221B287" w14:textId="4DF3FE66" w:rsidR="005313A3" w:rsidRPr="00A24F05" w:rsidRDefault="005313A3" w:rsidP="00973935">
      <w:pPr>
        <w:jc w:val="both"/>
        <w:rPr>
          <w:bCs/>
          <w:sz w:val="28"/>
          <w:szCs w:val="28"/>
        </w:rPr>
      </w:pPr>
      <w:r w:rsidRPr="008E12AC">
        <w:rPr>
          <w:b/>
          <w:bCs/>
        </w:rPr>
        <w:lastRenderedPageBreak/>
        <w:t>1</w:t>
      </w:r>
      <w:r w:rsidRPr="00A24F05">
        <w:rPr>
          <w:b/>
          <w:bCs/>
          <w:sz w:val="28"/>
          <w:szCs w:val="28"/>
        </w:rPr>
        <w:t xml:space="preserve">. Цели </w:t>
      </w:r>
      <w:r w:rsidR="00BC4D9F" w:rsidRPr="00A24F05">
        <w:rPr>
          <w:b/>
          <w:bCs/>
          <w:sz w:val="28"/>
          <w:szCs w:val="28"/>
        </w:rPr>
        <w:t xml:space="preserve">и задачи </w:t>
      </w:r>
      <w:r w:rsidR="00973935">
        <w:rPr>
          <w:b/>
          <w:sz w:val="28"/>
          <w:szCs w:val="28"/>
        </w:rPr>
        <w:t>производственной (преддипломной)</w:t>
      </w:r>
      <w:r w:rsidRPr="00A24F05">
        <w:rPr>
          <w:b/>
          <w:bCs/>
          <w:sz w:val="28"/>
          <w:szCs w:val="28"/>
        </w:rPr>
        <w:t xml:space="preserve"> практики</w:t>
      </w:r>
    </w:p>
    <w:p w14:paraId="31CA96DF" w14:textId="77777777" w:rsidR="00B21027" w:rsidRDefault="00B21027" w:rsidP="00B21027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21027">
        <w:rPr>
          <w:sz w:val="28"/>
          <w:szCs w:val="28"/>
        </w:rPr>
        <w:t>Цели: развитие профессиональных компетенций, обеспечивающих комплексную реализацию трудовых функций будущего менеджера.</w:t>
      </w:r>
    </w:p>
    <w:p w14:paraId="440ABAD5" w14:textId="77777777" w:rsidR="00B21027" w:rsidRPr="00B21027" w:rsidRDefault="00B21027" w:rsidP="00B21027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21027">
        <w:rPr>
          <w:sz w:val="28"/>
          <w:szCs w:val="28"/>
        </w:rPr>
        <w:t>Задачи практики:</w:t>
      </w:r>
    </w:p>
    <w:p w14:paraId="6AAE64B4" w14:textId="77777777" w:rsidR="00B21027" w:rsidRPr="00B21027" w:rsidRDefault="00B21027" w:rsidP="00B21027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21027">
        <w:rPr>
          <w:sz w:val="28"/>
          <w:szCs w:val="28"/>
        </w:rPr>
        <w:t>- закреплени</w:t>
      </w:r>
      <w:r>
        <w:rPr>
          <w:sz w:val="28"/>
          <w:szCs w:val="28"/>
        </w:rPr>
        <w:t>е</w:t>
      </w:r>
      <w:r w:rsidRPr="00B21027">
        <w:rPr>
          <w:sz w:val="28"/>
          <w:szCs w:val="28"/>
        </w:rPr>
        <w:t xml:space="preserve"> профессиональных компетенций, необходимых для работы в профессиональной сфере;</w:t>
      </w:r>
    </w:p>
    <w:p w14:paraId="3F5A39BD" w14:textId="77777777" w:rsidR="00B21027" w:rsidRPr="00B21027" w:rsidRDefault="00B21027" w:rsidP="00B21027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21027">
        <w:rPr>
          <w:sz w:val="28"/>
          <w:szCs w:val="28"/>
        </w:rPr>
        <w:t xml:space="preserve">- закрепление и углубление умений </w:t>
      </w:r>
      <w:r>
        <w:rPr>
          <w:sz w:val="28"/>
          <w:szCs w:val="28"/>
        </w:rPr>
        <w:t xml:space="preserve">и навыков </w:t>
      </w:r>
      <w:r w:rsidRPr="00B21027">
        <w:rPr>
          <w:sz w:val="28"/>
          <w:szCs w:val="28"/>
        </w:rPr>
        <w:t>по поиску и анализу сведений о деятельности организации;</w:t>
      </w:r>
    </w:p>
    <w:p w14:paraId="0365D42A" w14:textId="77777777" w:rsidR="00B21027" w:rsidRPr="0029037B" w:rsidRDefault="00B21027" w:rsidP="00B21027">
      <w:pPr>
        <w:pStyle w:val="afd"/>
        <w:numPr>
          <w:ilvl w:val="0"/>
          <w:numId w:val="37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9037B">
        <w:rPr>
          <w:sz w:val="28"/>
          <w:szCs w:val="28"/>
        </w:rPr>
        <w:t xml:space="preserve">формирование практических </w:t>
      </w:r>
      <w:r>
        <w:rPr>
          <w:sz w:val="28"/>
          <w:szCs w:val="28"/>
        </w:rPr>
        <w:t xml:space="preserve">управленческих </w:t>
      </w:r>
      <w:r w:rsidRPr="0029037B">
        <w:rPr>
          <w:sz w:val="28"/>
          <w:szCs w:val="28"/>
        </w:rPr>
        <w:t>умений и навыков в условиях реальной профессиональной деятельности;</w:t>
      </w:r>
    </w:p>
    <w:p w14:paraId="74891430" w14:textId="77777777" w:rsidR="00B21027" w:rsidRPr="0029037B" w:rsidRDefault="00B21027" w:rsidP="00B21027">
      <w:pPr>
        <w:pStyle w:val="afd"/>
        <w:numPr>
          <w:ilvl w:val="0"/>
          <w:numId w:val="37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 выполнению выпускной квалификационной работы;</w:t>
      </w:r>
      <w:r w:rsidRPr="0029037B">
        <w:rPr>
          <w:sz w:val="28"/>
          <w:szCs w:val="28"/>
        </w:rPr>
        <w:t xml:space="preserve"> </w:t>
      </w:r>
    </w:p>
    <w:p w14:paraId="49D879D6" w14:textId="77777777" w:rsidR="00B21027" w:rsidRDefault="00B21027" w:rsidP="00B21027">
      <w:pPr>
        <w:pStyle w:val="afd"/>
        <w:numPr>
          <w:ilvl w:val="0"/>
          <w:numId w:val="37"/>
        </w:numPr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29037B">
        <w:rPr>
          <w:sz w:val="28"/>
          <w:szCs w:val="28"/>
        </w:rPr>
        <w:t xml:space="preserve">развитие у </w:t>
      </w:r>
      <w:r>
        <w:rPr>
          <w:sz w:val="28"/>
          <w:szCs w:val="28"/>
        </w:rPr>
        <w:t>бакалавров</w:t>
      </w:r>
      <w:r w:rsidRPr="0029037B">
        <w:rPr>
          <w:sz w:val="28"/>
          <w:szCs w:val="28"/>
        </w:rPr>
        <w:t xml:space="preserve"> личностных качеств, определяемых общими целями обучения и воспитания, изложенными в ОПОП.</w:t>
      </w:r>
    </w:p>
    <w:p w14:paraId="10C6DF16" w14:textId="77777777" w:rsidR="00B21027" w:rsidRDefault="00B21027" w:rsidP="00B21027">
      <w:pPr>
        <w:pStyle w:val="afd"/>
        <w:tabs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</w:p>
    <w:p w14:paraId="38690863" w14:textId="77777777" w:rsidR="00BC4D9F" w:rsidRPr="00A24F05" w:rsidRDefault="00890CC2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BC4D9F" w:rsidRPr="00A24F0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973935">
        <w:rPr>
          <w:b/>
          <w:sz w:val="28"/>
          <w:szCs w:val="28"/>
        </w:rPr>
        <w:t>производственной (преддипломной)</w:t>
      </w:r>
      <w:r w:rsidR="00905068" w:rsidRPr="00A24F05">
        <w:rPr>
          <w:b/>
          <w:bCs/>
          <w:sz w:val="28"/>
          <w:szCs w:val="28"/>
        </w:rPr>
        <w:t xml:space="preserve"> </w:t>
      </w:r>
      <w:r w:rsidR="00BC4D9F" w:rsidRPr="00A24F05">
        <w:rPr>
          <w:b/>
          <w:bCs/>
          <w:sz w:val="28"/>
          <w:szCs w:val="28"/>
        </w:rPr>
        <w:t>практики, соотнес</w:t>
      </w:r>
      <w:r w:rsidR="00F66A3A" w:rsidRPr="00A24F05">
        <w:rPr>
          <w:b/>
          <w:bCs/>
          <w:sz w:val="28"/>
          <w:szCs w:val="28"/>
        </w:rPr>
        <w:t>е</w:t>
      </w:r>
      <w:r w:rsidR="00BC4D9F" w:rsidRPr="00A24F05">
        <w:rPr>
          <w:b/>
          <w:bCs/>
          <w:sz w:val="28"/>
          <w:szCs w:val="28"/>
        </w:rPr>
        <w:t>нных с планируемыми результатами освоения О</w:t>
      </w:r>
      <w:r w:rsidRPr="00A24F05">
        <w:rPr>
          <w:b/>
          <w:bCs/>
          <w:sz w:val="28"/>
          <w:szCs w:val="28"/>
        </w:rPr>
        <w:t>П</w:t>
      </w:r>
      <w:r w:rsidR="00BC4D9F" w:rsidRPr="00A24F05">
        <w:rPr>
          <w:b/>
          <w:bCs/>
          <w:sz w:val="28"/>
          <w:szCs w:val="28"/>
        </w:rPr>
        <w:t>ОП</w:t>
      </w:r>
    </w:p>
    <w:p w14:paraId="30739D0D" w14:textId="77777777" w:rsidR="00BC4D9F" w:rsidRPr="006D549D" w:rsidRDefault="00BC4D9F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D549D">
        <w:rPr>
          <w:bCs/>
          <w:sz w:val="28"/>
          <w:szCs w:val="28"/>
        </w:rPr>
        <w:t xml:space="preserve">В результате прохождения </w:t>
      </w:r>
      <w:r w:rsidR="00973935">
        <w:rPr>
          <w:sz w:val="28"/>
          <w:szCs w:val="28"/>
        </w:rPr>
        <w:t>производственной (преддипломной)</w:t>
      </w:r>
      <w:r w:rsidR="004C666F" w:rsidRPr="00A24F05">
        <w:rPr>
          <w:sz w:val="28"/>
          <w:szCs w:val="28"/>
        </w:rPr>
        <w:t xml:space="preserve"> практики </w:t>
      </w:r>
      <w:r w:rsidRPr="006D549D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</w:p>
    <w:p w14:paraId="5E5CC274" w14:textId="77777777" w:rsidR="00BC4D9F" w:rsidRDefault="00BC4D9F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2693"/>
        <w:gridCol w:w="4111"/>
      </w:tblGrid>
      <w:tr w:rsidR="00240ECE" w:rsidRPr="0015159D" w14:paraId="31A551FA" w14:textId="77777777" w:rsidTr="007A56EE">
        <w:tc>
          <w:tcPr>
            <w:tcW w:w="1101" w:type="dxa"/>
            <w:shd w:val="clear" w:color="auto" w:fill="auto"/>
          </w:tcPr>
          <w:p w14:paraId="4854C76A" w14:textId="77777777" w:rsidR="00240ECE" w:rsidRPr="00BC3E0F" w:rsidRDefault="00240ECE" w:rsidP="007A56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C3E0F">
              <w:rPr>
                <w:bCs/>
                <w:lang w:eastAsia="ru-RU"/>
              </w:rPr>
              <w:t>Код</w:t>
            </w:r>
          </w:p>
          <w:p w14:paraId="77730D90" w14:textId="77777777" w:rsidR="00240ECE" w:rsidRPr="00BC3E0F" w:rsidRDefault="00240ECE" w:rsidP="007A56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C3E0F">
              <w:rPr>
                <w:bCs/>
                <w:lang w:eastAsia="ru-RU"/>
              </w:rPr>
              <w:t>компетенции</w:t>
            </w:r>
          </w:p>
        </w:tc>
        <w:tc>
          <w:tcPr>
            <w:tcW w:w="1984" w:type="dxa"/>
            <w:shd w:val="clear" w:color="auto" w:fill="auto"/>
          </w:tcPr>
          <w:p w14:paraId="13DC4846" w14:textId="77777777" w:rsidR="00240ECE" w:rsidRPr="00BC3E0F" w:rsidRDefault="00240ECE" w:rsidP="007A56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C3E0F">
              <w:rPr>
                <w:bCs/>
                <w:lang w:eastAsia="ru-RU"/>
              </w:rPr>
              <w:t>Результаты освоения ОПОП</w:t>
            </w:r>
          </w:p>
          <w:p w14:paraId="04CD5BC2" w14:textId="77777777" w:rsidR="00240ECE" w:rsidRPr="00BC3E0F" w:rsidRDefault="00240ECE" w:rsidP="007A56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BC3E0F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14:paraId="5545C90A" w14:textId="77777777" w:rsidR="00240ECE" w:rsidRPr="00BC3E0F" w:rsidRDefault="00240ECE" w:rsidP="007A56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BC3E0F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693" w:type="dxa"/>
          </w:tcPr>
          <w:p w14:paraId="713E5ADF" w14:textId="77777777" w:rsidR="00240ECE" w:rsidRPr="00BC3E0F" w:rsidRDefault="00240ECE" w:rsidP="007A56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C3E0F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4111" w:type="dxa"/>
            <w:shd w:val="clear" w:color="auto" w:fill="auto"/>
          </w:tcPr>
          <w:p w14:paraId="00311FD7" w14:textId="77777777" w:rsidR="00240ECE" w:rsidRPr="00BC3E0F" w:rsidRDefault="00240ECE" w:rsidP="007A56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C3E0F">
              <w:rPr>
                <w:bCs/>
                <w:lang w:eastAsia="ru-RU"/>
              </w:rPr>
              <w:t>Перечень планируемых</w:t>
            </w:r>
          </w:p>
          <w:p w14:paraId="779F3446" w14:textId="77777777" w:rsidR="00240ECE" w:rsidRPr="00BC3E0F" w:rsidRDefault="00240ECE" w:rsidP="007A56EE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BC3E0F">
              <w:rPr>
                <w:bCs/>
                <w:lang w:eastAsia="ru-RU"/>
              </w:rPr>
              <w:t>результатов обучения</w:t>
            </w:r>
          </w:p>
        </w:tc>
      </w:tr>
      <w:tr w:rsidR="00240ECE" w:rsidRPr="0015159D" w14:paraId="4068FE4B" w14:textId="77777777" w:rsidTr="007A56EE">
        <w:tc>
          <w:tcPr>
            <w:tcW w:w="1101" w:type="dxa"/>
            <w:vMerge w:val="restart"/>
            <w:shd w:val="clear" w:color="auto" w:fill="auto"/>
          </w:tcPr>
          <w:p w14:paraId="2E469EF1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4317" w14:textId="77777777" w:rsidR="00240ECE" w:rsidRPr="003267E4" w:rsidRDefault="00240ECE" w:rsidP="007A56EE">
            <w:pPr>
              <w:autoSpaceDE w:val="0"/>
              <w:autoSpaceDN w:val="0"/>
              <w:adjustRightInd w:val="0"/>
            </w:pPr>
            <w:r w:rsidRPr="003267E4"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A465" w14:textId="77777777" w:rsidR="00240ECE" w:rsidRPr="003267E4" w:rsidRDefault="00240ECE" w:rsidP="007A56EE">
            <w:r w:rsidRPr="003267E4">
              <w:t>УК.1.1. Выбирает источники информации, адекватные поставленным задачам и соответствующие научному мировоззрению</w:t>
            </w:r>
          </w:p>
        </w:tc>
        <w:tc>
          <w:tcPr>
            <w:tcW w:w="4111" w:type="dxa"/>
            <w:shd w:val="clear" w:color="auto" w:fill="auto"/>
          </w:tcPr>
          <w:p w14:paraId="77CD84C3" w14:textId="77777777" w:rsidR="00240ECE" w:rsidRPr="0015159D" w:rsidRDefault="00240ECE" w:rsidP="007A56E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источники управленческой информации</w:t>
            </w:r>
          </w:p>
          <w:p w14:paraId="226B3762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составлять перечень источников управленческой информации</w:t>
            </w:r>
          </w:p>
          <w:p w14:paraId="06387EE6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первичного анализа источников управленческой информации</w:t>
            </w:r>
          </w:p>
        </w:tc>
      </w:tr>
      <w:tr w:rsidR="00240ECE" w:rsidRPr="0015159D" w14:paraId="36C3FA9A" w14:textId="77777777" w:rsidTr="007A56EE">
        <w:tc>
          <w:tcPr>
            <w:tcW w:w="1101" w:type="dxa"/>
            <w:vMerge/>
            <w:shd w:val="clear" w:color="auto" w:fill="auto"/>
          </w:tcPr>
          <w:p w14:paraId="16F05AB1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EACE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A4A5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4111" w:type="dxa"/>
            <w:shd w:val="clear" w:color="auto" w:fill="auto"/>
          </w:tcPr>
          <w:p w14:paraId="6930368A" w14:textId="77777777" w:rsidR="00240ECE" w:rsidRPr="0015159D" w:rsidRDefault="00240ECE" w:rsidP="007A56E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поиска управленческой информации</w:t>
            </w:r>
          </w:p>
          <w:p w14:paraId="79A93BD9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формулировать потребность в управленческой информации</w:t>
            </w:r>
          </w:p>
          <w:p w14:paraId="6C69ED5D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изучения и анализа документов организации первичных и вторичных документов организации</w:t>
            </w:r>
          </w:p>
        </w:tc>
      </w:tr>
      <w:tr w:rsidR="00240ECE" w:rsidRPr="0015159D" w14:paraId="71B35559" w14:textId="77777777" w:rsidTr="007A56EE">
        <w:tc>
          <w:tcPr>
            <w:tcW w:w="1101" w:type="dxa"/>
            <w:vMerge/>
            <w:shd w:val="clear" w:color="auto" w:fill="auto"/>
          </w:tcPr>
          <w:p w14:paraId="1771BC7E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8D963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85380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 xml:space="preserve">УК.1.3. Демонстрирует умение рассматривать различные точки зрения на поставленную задачу в рамках научного </w:t>
            </w:r>
            <w:r w:rsidRPr="003267E4">
              <w:lastRenderedPageBreak/>
              <w:t>мировоззрения</w:t>
            </w:r>
          </w:p>
        </w:tc>
        <w:tc>
          <w:tcPr>
            <w:tcW w:w="4111" w:type="dxa"/>
            <w:shd w:val="clear" w:color="auto" w:fill="auto"/>
          </w:tcPr>
          <w:p w14:paraId="16C8399C" w14:textId="77777777" w:rsidR="00240ECE" w:rsidRPr="0015159D" w:rsidRDefault="00240ECE" w:rsidP="007A56E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способы интерпретации собранной управленческой информации</w:t>
            </w:r>
          </w:p>
          <w:p w14:paraId="1A56C807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интерпретировать управленческою информацию в соответствии с научным </w:t>
            </w:r>
            <w:r>
              <w:rPr>
                <w:lang w:eastAsia="ru-RU"/>
              </w:rPr>
              <w:lastRenderedPageBreak/>
              <w:t>мировоззрением</w:t>
            </w:r>
          </w:p>
          <w:p w14:paraId="0E446A6B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аргументации собственной точки зрения по вопросам изучения документации организации</w:t>
            </w:r>
          </w:p>
        </w:tc>
      </w:tr>
      <w:tr w:rsidR="00240ECE" w:rsidRPr="0015159D" w14:paraId="37946402" w14:textId="77777777" w:rsidTr="007A56EE">
        <w:tc>
          <w:tcPr>
            <w:tcW w:w="1101" w:type="dxa"/>
            <w:vMerge w:val="restart"/>
            <w:shd w:val="clear" w:color="auto" w:fill="auto"/>
          </w:tcPr>
          <w:p w14:paraId="07DE264E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lastRenderedPageBreak/>
              <w:t>УК-2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242" w14:textId="77777777" w:rsidR="00240ECE" w:rsidRPr="003267E4" w:rsidRDefault="00240ECE" w:rsidP="007A56EE">
            <w:pPr>
              <w:autoSpaceDE w:val="0"/>
              <w:autoSpaceDN w:val="0"/>
              <w:adjustRightInd w:val="0"/>
            </w:pPr>
            <w:r w:rsidRPr="003267E4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0976" w14:textId="77777777" w:rsidR="00240ECE" w:rsidRPr="003267E4" w:rsidRDefault="00240ECE" w:rsidP="007A56EE">
            <w:r w:rsidRPr="003267E4">
              <w:t>УК.2.1. Проводит декомпозицию поставленной цели проекта в задачах</w:t>
            </w:r>
          </w:p>
        </w:tc>
        <w:tc>
          <w:tcPr>
            <w:tcW w:w="4111" w:type="dxa"/>
            <w:shd w:val="clear" w:color="auto" w:fill="auto"/>
          </w:tcPr>
          <w:p w14:paraId="4288B488" w14:textId="77777777" w:rsidR="00240ECE" w:rsidRPr="0015159D" w:rsidRDefault="00240ECE" w:rsidP="007A56E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декомпозиции целей</w:t>
            </w:r>
          </w:p>
          <w:p w14:paraId="118295E2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осуществлять декомпозицию и представление целей организации и представлять её схематически</w:t>
            </w:r>
          </w:p>
          <w:p w14:paraId="59BCB5B9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аргументации составленной декомпозиции целей организации</w:t>
            </w:r>
          </w:p>
        </w:tc>
      </w:tr>
      <w:tr w:rsidR="00240ECE" w:rsidRPr="0015159D" w14:paraId="1515A704" w14:textId="77777777" w:rsidTr="007A56EE">
        <w:tc>
          <w:tcPr>
            <w:tcW w:w="1101" w:type="dxa"/>
            <w:vMerge/>
            <w:shd w:val="clear" w:color="auto" w:fill="auto"/>
          </w:tcPr>
          <w:p w14:paraId="52CD667C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8102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FB06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УК.2.2. Демонстрирует знание правовых норм достижения поставленной цели в сфере реализации проекта</w:t>
            </w:r>
          </w:p>
        </w:tc>
        <w:tc>
          <w:tcPr>
            <w:tcW w:w="4111" w:type="dxa"/>
            <w:shd w:val="clear" w:color="auto" w:fill="auto"/>
          </w:tcPr>
          <w:p w14:paraId="5990F217" w14:textId="77777777" w:rsidR="00240ECE" w:rsidRPr="0015159D" w:rsidRDefault="00240ECE" w:rsidP="007A56E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основные правовые нормы, которыми организация руководствуется в текущей деятельности</w:t>
            </w:r>
          </w:p>
          <w:p w14:paraId="28A43F30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подбирать локальные документы организации</w:t>
            </w:r>
          </w:p>
          <w:p w14:paraId="4018DE51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локальных документов организации</w:t>
            </w:r>
          </w:p>
        </w:tc>
      </w:tr>
      <w:tr w:rsidR="00240ECE" w:rsidRPr="0015159D" w14:paraId="77C92B81" w14:textId="77777777" w:rsidTr="007A56EE">
        <w:tc>
          <w:tcPr>
            <w:tcW w:w="1101" w:type="dxa"/>
            <w:vMerge/>
            <w:shd w:val="clear" w:color="auto" w:fill="auto"/>
          </w:tcPr>
          <w:p w14:paraId="7AB4F2E8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9FCD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3625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4111" w:type="dxa"/>
            <w:shd w:val="clear" w:color="auto" w:fill="auto"/>
          </w:tcPr>
          <w:p w14:paraId="419BE589" w14:textId="77777777" w:rsidR="00240ECE" w:rsidRPr="0015159D" w:rsidRDefault="00240ECE" w:rsidP="007A56E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основные ресурсы, используемые организацией для достижения целей</w:t>
            </w:r>
          </w:p>
          <w:p w14:paraId="14C1862C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описывать потребность организации в ресурсах и определять источники их формирования</w:t>
            </w:r>
          </w:p>
          <w:p w14:paraId="5F4511CF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имеющихся у организации ресурсов</w:t>
            </w:r>
          </w:p>
        </w:tc>
      </w:tr>
      <w:tr w:rsidR="00240ECE" w:rsidRPr="0015159D" w14:paraId="144A681E" w14:textId="77777777" w:rsidTr="007A56EE">
        <w:tc>
          <w:tcPr>
            <w:tcW w:w="1101" w:type="dxa"/>
            <w:vMerge/>
            <w:shd w:val="clear" w:color="auto" w:fill="auto"/>
          </w:tcPr>
          <w:p w14:paraId="7B96F6FC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1CF4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9CC7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УК.2.4. Выявляет и анализирует различные способы решения задач в рамках цели проекта и аргументирует их выбор</w:t>
            </w:r>
          </w:p>
        </w:tc>
        <w:tc>
          <w:tcPr>
            <w:tcW w:w="4111" w:type="dxa"/>
            <w:shd w:val="clear" w:color="auto" w:fill="auto"/>
          </w:tcPr>
          <w:p w14:paraId="0200337F" w14:textId="77777777" w:rsidR="00240ECE" w:rsidRPr="0015159D" w:rsidRDefault="00240ECE" w:rsidP="007A56E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основные направления деятельности организации</w:t>
            </w:r>
          </w:p>
          <w:p w14:paraId="5CC44143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описывать способы и технологии, которыми пользуется организация для достижения своих целей</w:t>
            </w:r>
          </w:p>
          <w:p w14:paraId="70089509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используемых организацией способов и технологий управления</w:t>
            </w:r>
          </w:p>
        </w:tc>
      </w:tr>
      <w:tr w:rsidR="00240ECE" w:rsidRPr="0015159D" w14:paraId="40CCE2AF" w14:textId="77777777" w:rsidTr="007A56EE">
        <w:tc>
          <w:tcPr>
            <w:tcW w:w="1101" w:type="dxa"/>
            <w:vMerge w:val="restart"/>
            <w:shd w:val="clear" w:color="auto" w:fill="auto"/>
          </w:tcPr>
          <w:p w14:paraId="05890578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УК-3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7367" w14:textId="77777777" w:rsidR="00240ECE" w:rsidRPr="003267E4" w:rsidRDefault="00240ECE" w:rsidP="007A56EE">
            <w:pPr>
              <w:autoSpaceDE w:val="0"/>
              <w:autoSpaceDN w:val="0"/>
              <w:adjustRightInd w:val="0"/>
            </w:pPr>
            <w:r w:rsidRPr="003267E4"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3A11" w14:textId="77777777" w:rsidR="00240ECE" w:rsidRPr="00A01BAA" w:rsidRDefault="00240ECE" w:rsidP="007A56EE">
            <w:pPr>
              <w:spacing w:line="276" w:lineRule="auto"/>
              <w:rPr>
                <w:color w:val="000000"/>
              </w:rPr>
            </w:pPr>
            <w:r w:rsidRPr="00A01BAA">
              <w:rPr>
                <w:color w:val="000000"/>
              </w:rPr>
              <w:t>УК.3.1</w:t>
            </w:r>
            <w:r w:rsidRPr="00A01BAA">
              <w:rPr>
                <w:color w:val="000000"/>
                <w:kern w:val="24"/>
              </w:rPr>
              <w:t>. Понимает эффективность использования стратегии сотрудничества для достижения поставленной цели, определяет свою роль в команде</w:t>
            </w:r>
          </w:p>
        </w:tc>
        <w:tc>
          <w:tcPr>
            <w:tcW w:w="4111" w:type="dxa"/>
            <w:shd w:val="clear" w:color="auto" w:fill="auto"/>
          </w:tcPr>
          <w:p w14:paraId="3AB37D8F" w14:textId="77777777" w:rsidR="00240ECE" w:rsidRPr="00A01BAA" w:rsidRDefault="00240ECE" w:rsidP="007A56E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знать:</w:t>
            </w:r>
            <w:r w:rsidRPr="00A01BAA">
              <w:rPr>
                <w:lang w:eastAsia="ru-RU"/>
              </w:rPr>
              <w:t xml:space="preserve"> основные методы управления, используемые при работе с персоналом компании</w:t>
            </w:r>
          </w:p>
          <w:p w14:paraId="12E4B98F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уметь:</w:t>
            </w:r>
            <w:r w:rsidRPr="00A01BAA">
              <w:rPr>
                <w:lang w:eastAsia="ru-RU"/>
              </w:rPr>
              <w:t xml:space="preserve"> описывать и анализировать методы управления персоналом организации</w:t>
            </w:r>
          </w:p>
          <w:p w14:paraId="6BAF57EC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rPr>
                <w:i/>
                <w:lang w:eastAsia="ru-RU"/>
              </w:rPr>
              <w:t>владеть:</w:t>
            </w:r>
            <w:r w:rsidRPr="00A01BAA">
              <w:rPr>
                <w:lang w:eastAsia="ru-RU"/>
              </w:rPr>
              <w:t xml:space="preserve"> навыками анализа имеющихся кадровых ресурсов организации</w:t>
            </w:r>
          </w:p>
        </w:tc>
      </w:tr>
      <w:tr w:rsidR="00240ECE" w:rsidRPr="0015159D" w14:paraId="348F6B1D" w14:textId="77777777" w:rsidTr="007A56EE">
        <w:tc>
          <w:tcPr>
            <w:tcW w:w="1101" w:type="dxa"/>
            <w:vMerge/>
            <w:shd w:val="clear" w:color="auto" w:fill="auto"/>
          </w:tcPr>
          <w:p w14:paraId="0F21276C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1788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5FD9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rPr>
                <w:color w:val="000000"/>
              </w:rPr>
              <w:t>УК.3.2</w:t>
            </w:r>
            <w:r w:rsidRPr="003267E4">
              <w:rPr>
                <w:color w:val="000000"/>
                <w:kern w:val="24"/>
              </w:rPr>
              <w:t>. Планирует последовательность шагов для достижения заданного результата</w:t>
            </w:r>
          </w:p>
        </w:tc>
        <w:tc>
          <w:tcPr>
            <w:tcW w:w="4111" w:type="dxa"/>
            <w:shd w:val="clear" w:color="auto" w:fill="auto"/>
          </w:tcPr>
          <w:p w14:paraId="6BD2DE72" w14:textId="77777777" w:rsidR="00240ECE" w:rsidRPr="0015159D" w:rsidRDefault="00240ECE" w:rsidP="007A56E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последовательность шагов для составления характеристики организации</w:t>
            </w:r>
          </w:p>
          <w:p w14:paraId="13ACBAB8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составлять план учебной и </w:t>
            </w:r>
            <w:r>
              <w:rPr>
                <w:lang w:eastAsia="ru-RU"/>
              </w:rPr>
              <w:lastRenderedPageBreak/>
              <w:t xml:space="preserve">аналитической работы в рамках содержания практики </w:t>
            </w:r>
          </w:p>
          <w:p w14:paraId="6483EFB2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деятельности организации</w:t>
            </w:r>
          </w:p>
        </w:tc>
      </w:tr>
      <w:tr w:rsidR="00240ECE" w:rsidRPr="0015159D" w14:paraId="3A81611F" w14:textId="77777777" w:rsidTr="007A56EE">
        <w:tc>
          <w:tcPr>
            <w:tcW w:w="1101" w:type="dxa"/>
            <w:vMerge/>
            <w:shd w:val="clear" w:color="auto" w:fill="auto"/>
          </w:tcPr>
          <w:p w14:paraId="7D0CFD24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4476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62C5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rPr>
                <w:color w:val="000000"/>
              </w:rPr>
              <w:t>УК.3.3</w:t>
            </w:r>
            <w:r w:rsidRPr="003267E4">
              <w:rPr>
                <w:color w:val="000000"/>
                <w:kern w:val="24"/>
              </w:rPr>
              <w:t>. Осуществляет обмен информацией с другими членами команды, осуществляет презентацию результатов работы команды</w:t>
            </w:r>
          </w:p>
        </w:tc>
        <w:tc>
          <w:tcPr>
            <w:tcW w:w="4111" w:type="dxa"/>
            <w:shd w:val="clear" w:color="auto" w:fill="auto"/>
          </w:tcPr>
          <w:p w14:paraId="54A4FBCD" w14:textId="77777777" w:rsidR="00240ECE" w:rsidRPr="0015159D" w:rsidRDefault="00240ECE" w:rsidP="007A56E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информационного обмена и организации командной работы, применяемые в организации</w:t>
            </w:r>
          </w:p>
          <w:p w14:paraId="585CD850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анализировать </w:t>
            </w:r>
            <w:r w:rsidRPr="002D148F">
              <w:rPr>
                <w:lang w:eastAsia="ru-RU"/>
              </w:rPr>
              <w:t>способы информационного обмена и организации командной работы, применяемые в организации</w:t>
            </w:r>
          </w:p>
          <w:p w14:paraId="7CE36407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участия в информационном обмене и командном взаимодействии в организации</w:t>
            </w:r>
          </w:p>
        </w:tc>
      </w:tr>
      <w:tr w:rsidR="00240ECE" w:rsidRPr="0015159D" w14:paraId="01394E90" w14:textId="77777777" w:rsidTr="007A56EE">
        <w:tc>
          <w:tcPr>
            <w:tcW w:w="1101" w:type="dxa"/>
            <w:vMerge w:val="restart"/>
            <w:shd w:val="clear" w:color="auto" w:fill="auto"/>
          </w:tcPr>
          <w:p w14:paraId="1077B06A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УК-4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974A" w14:textId="77777777" w:rsidR="00240ECE" w:rsidRPr="003267E4" w:rsidRDefault="00240ECE" w:rsidP="007A56EE">
            <w:pPr>
              <w:autoSpaceDE w:val="0"/>
              <w:autoSpaceDN w:val="0"/>
              <w:adjustRightInd w:val="0"/>
            </w:pPr>
            <w:r w:rsidRPr="003267E4">
              <w:t>Способен осуществлять деловую коммуникацию в устной и письменной формах на государственном языке Российской Федерации и иностранном (ых) языке(ах)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E858" w14:textId="77777777" w:rsidR="00240ECE" w:rsidRPr="003267E4" w:rsidRDefault="00240ECE" w:rsidP="007A56EE">
            <w:pPr>
              <w:rPr>
                <w:sz w:val="20"/>
                <w:szCs w:val="22"/>
              </w:rPr>
            </w:pPr>
            <w:r w:rsidRPr="003267E4">
              <w:t>УК.4.1.</w:t>
            </w:r>
            <w:r w:rsidRPr="003267E4">
              <w:rPr>
                <w:sz w:val="20"/>
              </w:rPr>
              <w:t xml:space="preserve"> Г</w:t>
            </w:r>
            <w:r w:rsidRPr="003267E4">
              <w:t>рамотно и ясно строит диалогическую речь в рамках межличностного и межкультурного общения на русском и иностранном языке</w:t>
            </w:r>
          </w:p>
        </w:tc>
        <w:tc>
          <w:tcPr>
            <w:tcW w:w="4111" w:type="dxa"/>
            <w:shd w:val="clear" w:color="auto" w:fill="auto"/>
          </w:tcPr>
          <w:p w14:paraId="72655879" w14:textId="77777777" w:rsidR="00240ECE" w:rsidRPr="0015159D" w:rsidRDefault="00240ECE" w:rsidP="007A56E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общения, </w:t>
            </w:r>
            <w:r w:rsidRPr="003267E4">
              <w:t>межличностного и межкультурного общения на русском и иностранном языке</w:t>
            </w:r>
            <w:r>
              <w:t>, используемые в организации</w:t>
            </w:r>
          </w:p>
          <w:p w14:paraId="3500185D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анализировать способы общ</w:t>
            </w:r>
            <w:r w:rsidRPr="002D148F">
              <w:rPr>
                <w:lang w:eastAsia="ru-RU"/>
              </w:rPr>
              <w:t>ения, межличностного и межкультурного общения на русском и иностранном языке, используемые в организации</w:t>
            </w:r>
          </w:p>
          <w:p w14:paraId="5FB36BBE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участия в общ</w:t>
            </w:r>
            <w:r w:rsidRPr="002D148F">
              <w:rPr>
                <w:lang w:eastAsia="ru-RU"/>
              </w:rPr>
              <w:t>ени</w:t>
            </w:r>
            <w:r>
              <w:rPr>
                <w:lang w:eastAsia="ru-RU"/>
              </w:rPr>
              <w:t>и</w:t>
            </w:r>
            <w:r w:rsidRPr="002D148F">
              <w:rPr>
                <w:lang w:eastAsia="ru-RU"/>
              </w:rPr>
              <w:t xml:space="preserve">, межличностного и межкультурного общения </w:t>
            </w:r>
            <w:r>
              <w:rPr>
                <w:lang w:eastAsia="ru-RU"/>
              </w:rPr>
              <w:t>на русском и иностранном языке в организации</w:t>
            </w:r>
          </w:p>
        </w:tc>
      </w:tr>
      <w:tr w:rsidR="00240ECE" w:rsidRPr="0015159D" w14:paraId="6A8F651D" w14:textId="77777777" w:rsidTr="007A56EE">
        <w:tc>
          <w:tcPr>
            <w:tcW w:w="1101" w:type="dxa"/>
            <w:vMerge/>
            <w:shd w:val="clear" w:color="auto" w:fill="auto"/>
          </w:tcPr>
          <w:p w14:paraId="0E87AB6E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84886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E613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УК.4.2.</w:t>
            </w:r>
            <w:r w:rsidRPr="003267E4">
              <w:rPr>
                <w:sz w:val="20"/>
              </w:rPr>
              <w:t xml:space="preserve"> </w:t>
            </w:r>
            <w:r w:rsidRPr="003267E4">
              <w:t>Демонстрирует умение осуществлять деловую переписку на русском и иностранном языке с учетом социокультурных особенностей</w:t>
            </w:r>
          </w:p>
        </w:tc>
        <w:tc>
          <w:tcPr>
            <w:tcW w:w="4111" w:type="dxa"/>
            <w:shd w:val="clear" w:color="auto" w:fill="auto"/>
          </w:tcPr>
          <w:p w14:paraId="71916198" w14:textId="77777777" w:rsidR="00240ECE" w:rsidRPr="0015159D" w:rsidRDefault="00240ECE" w:rsidP="007A56E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</w:t>
            </w:r>
            <w:r w:rsidRPr="002D148F">
              <w:rPr>
                <w:lang w:eastAsia="ru-RU"/>
              </w:rPr>
              <w:t>о</w:t>
            </w:r>
            <w:r>
              <w:rPr>
                <w:lang w:eastAsia="ru-RU"/>
              </w:rPr>
              <w:t>существления</w:t>
            </w:r>
            <w:r w:rsidRPr="002D148F">
              <w:rPr>
                <w:lang w:eastAsia="ru-RU"/>
              </w:rPr>
              <w:t xml:space="preserve"> делов</w:t>
            </w:r>
            <w:r>
              <w:rPr>
                <w:lang w:eastAsia="ru-RU"/>
              </w:rPr>
              <w:t>ой</w:t>
            </w:r>
            <w:r w:rsidRPr="002D148F">
              <w:rPr>
                <w:lang w:eastAsia="ru-RU"/>
              </w:rPr>
              <w:t xml:space="preserve"> переписк</w:t>
            </w:r>
            <w:r>
              <w:rPr>
                <w:lang w:eastAsia="ru-RU"/>
              </w:rPr>
              <w:t>и</w:t>
            </w:r>
            <w:r w:rsidRPr="002D148F">
              <w:rPr>
                <w:lang w:eastAsia="ru-RU"/>
              </w:rPr>
              <w:t xml:space="preserve"> на русском и иностранном языке с учетом социокультурных особенностей</w:t>
            </w:r>
            <w:r>
              <w:t>, используемые в организации</w:t>
            </w:r>
          </w:p>
          <w:p w14:paraId="715A0205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анализировать способы </w:t>
            </w:r>
            <w:r w:rsidRPr="002D148F">
              <w:rPr>
                <w:lang w:eastAsia="ru-RU"/>
              </w:rPr>
              <w:t>о</w:t>
            </w:r>
            <w:r>
              <w:rPr>
                <w:lang w:eastAsia="ru-RU"/>
              </w:rPr>
              <w:t>существления</w:t>
            </w:r>
            <w:r w:rsidRPr="002D148F">
              <w:rPr>
                <w:lang w:eastAsia="ru-RU"/>
              </w:rPr>
              <w:t xml:space="preserve"> делов</w:t>
            </w:r>
            <w:r>
              <w:rPr>
                <w:lang w:eastAsia="ru-RU"/>
              </w:rPr>
              <w:t>ой</w:t>
            </w:r>
            <w:r w:rsidRPr="002D148F">
              <w:rPr>
                <w:lang w:eastAsia="ru-RU"/>
              </w:rPr>
              <w:t xml:space="preserve"> переписк</w:t>
            </w:r>
            <w:r>
              <w:rPr>
                <w:lang w:eastAsia="ru-RU"/>
              </w:rPr>
              <w:t>и</w:t>
            </w:r>
            <w:r w:rsidRPr="002D148F">
              <w:rPr>
                <w:lang w:eastAsia="ru-RU"/>
              </w:rPr>
              <w:t xml:space="preserve"> на русском и иностранном языке с учетом социокультурных особенностей</w:t>
            </w:r>
            <w:r>
              <w:t>, используемые в организации</w:t>
            </w:r>
            <w:r w:rsidRPr="0015159D">
              <w:rPr>
                <w:i/>
                <w:lang w:eastAsia="ru-RU"/>
              </w:rPr>
              <w:t xml:space="preserve"> </w:t>
            </w:r>
          </w:p>
          <w:p w14:paraId="250C791F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участия в </w:t>
            </w:r>
            <w:r w:rsidRPr="002D148F">
              <w:rPr>
                <w:lang w:eastAsia="ru-RU"/>
              </w:rPr>
              <w:t>деловой переписк</w:t>
            </w:r>
            <w:r>
              <w:rPr>
                <w:lang w:eastAsia="ru-RU"/>
              </w:rPr>
              <w:t>е</w:t>
            </w:r>
            <w:r w:rsidRPr="002D148F">
              <w:rPr>
                <w:lang w:eastAsia="ru-RU"/>
              </w:rPr>
              <w:t xml:space="preserve"> на русском и иностранном языке с учетом социокультурных ос</w:t>
            </w:r>
            <w:r>
              <w:rPr>
                <w:lang w:eastAsia="ru-RU"/>
              </w:rPr>
              <w:t>обенностей в организации</w:t>
            </w:r>
          </w:p>
        </w:tc>
      </w:tr>
      <w:tr w:rsidR="00240ECE" w:rsidRPr="0015159D" w14:paraId="6F49A0EA" w14:textId="77777777" w:rsidTr="007A56EE">
        <w:tc>
          <w:tcPr>
            <w:tcW w:w="1101" w:type="dxa"/>
            <w:vMerge/>
            <w:shd w:val="clear" w:color="auto" w:fill="auto"/>
          </w:tcPr>
          <w:p w14:paraId="1A26F4FC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2D27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278E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УК.4.3.</w:t>
            </w:r>
            <w:r w:rsidRPr="003267E4">
              <w:rPr>
                <w:sz w:val="20"/>
              </w:rPr>
              <w:t xml:space="preserve"> </w:t>
            </w:r>
            <w:r w:rsidRPr="003267E4">
              <w:t xml:space="preserve">Демонстрирует способность находить, воспринимать и использовать информацию на русском и иностранном языке, полученную из печатных и </w:t>
            </w:r>
            <w:r w:rsidRPr="003267E4">
              <w:lastRenderedPageBreak/>
              <w:t>электронных источников для решения стандартных коммуникативных задач</w:t>
            </w:r>
          </w:p>
        </w:tc>
        <w:tc>
          <w:tcPr>
            <w:tcW w:w="4111" w:type="dxa"/>
            <w:shd w:val="clear" w:color="auto" w:fill="auto"/>
          </w:tcPr>
          <w:p w14:paraId="29C04C20" w14:textId="77777777" w:rsidR="00240ECE" w:rsidRPr="0015159D" w:rsidRDefault="00240ECE" w:rsidP="007A56E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печатные и электронные источники информации</w:t>
            </w:r>
            <w:r>
              <w:t>, используемые в организации для решения коммуникативных задач</w:t>
            </w:r>
          </w:p>
          <w:p w14:paraId="513543C9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анализировать </w:t>
            </w:r>
            <w:r w:rsidRPr="002D148F">
              <w:rPr>
                <w:lang w:eastAsia="ru-RU"/>
              </w:rPr>
              <w:t>печатные и электронные источники информации, используемые в организации для решения коммуникативных задач</w:t>
            </w:r>
          </w:p>
          <w:p w14:paraId="03765FE6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lastRenderedPageBreak/>
              <w:t>владеть:</w:t>
            </w:r>
            <w:r>
              <w:rPr>
                <w:lang w:eastAsia="ru-RU"/>
              </w:rPr>
              <w:t xml:space="preserve"> навыками поиска</w:t>
            </w:r>
            <w:r w:rsidRPr="00856537">
              <w:rPr>
                <w:lang w:eastAsia="ru-RU"/>
              </w:rPr>
              <w:t xml:space="preserve">, </w:t>
            </w:r>
            <w:r>
              <w:rPr>
                <w:lang w:eastAsia="ru-RU"/>
              </w:rPr>
              <w:t>и использования</w:t>
            </w:r>
            <w:r w:rsidRPr="00856537">
              <w:rPr>
                <w:lang w:eastAsia="ru-RU"/>
              </w:rPr>
              <w:t xml:space="preserve"> информаци</w:t>
            </w:r>
            <w:r>
              <w:rPr>
                <w:lang w:eastAsia="ru-RU"/>
              </w:rPr>
              <w:t>и</w:t>
            </w:r>
            <w:r w:rsidRPr="00856537">
              <w:rPr>
                <w:lang w:eastAsia="ru-RU"/>
              </w:rPr>
              <w:t xml:space="preserve"> на русском и иностранном языке, полученную из печатных и электронных источников для решения </w:t>
            </w:r>
            <w:r>
              <w:rPr>
                <w:lang w:eastAsia="ru-RU"/>
              </w:rPr>
              <w:t>задач практики</w:t>
            </w:r>
          </w:p>
        </w:tc>
      </w:tr>
      <w:tr w:rsidR="00240ECE" w:rsidRPr="0015159D" w14:paraId="02FFD0CC" w14:textId="77777777" w:rsidTr="007A56EE">
        <w:tc>
          <w:tcPr>
            <w:tcW w:w="1101" w:type="dxa"/>
            <w:vMerge w:val="restart"/>
            <w:shd w:val="clear" w:color="auto" w:fill="auto"/>
          </w:tcPr>
          <w:p w14:paraId="76AF3135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lastRenderedPageBreak/>
              <w:t>УК-5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B65D" w14:textId="77777777" w:rsidR="00240ECE" w:rsidRPr="003267E4" w:rsidRDefault="00240ECE" w:rsidP="007A56EE">
            <w:pPr>
              <w:autoSpaceDE w:val="0"/>
              <w:autoSpaceDN w:val="0"/>
              <w:adjustRightInd w:val="0"/>
            </w:pPr>
            <w:r w:rsidRPr="003267E4"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EE38" w14:textId="77777777" w:rsidR="00240ECE" w:rsidRPr="003267E4" w:rsidRDefault="00240ECE" w:rsidP="007A56E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267E4">
              <w:rPr>
                <w:color w:val="000000"/>
              </w:rPr>
              <w:t xml:space="preserve">УК.5.1. </w:t>
            </w:r>
            <w:r w:rsidRPr="003267E4">
              <w:rPr>
                <w:bCs/>
                <w:color w:val="000000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4111" w:type="dxa"/>
            <w:shd w:val="clear" w:color="auto" w:fill="auto"/>
          </w:tcPr>
          <w:p w14:paraId="0BD6AB6B" w14:textId="77777777" w:rsidR="00240ECE" w:rsidRPr="0015159D" w:rsidRDefault="00240ECE" w:rsidP="007A56E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поиска и использования</w:t>
            </w:r>
            <w:r w:rsidRPr="0085653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информации</w:t>
            </w:r>
            <w:r w:rsidRPr="00856537">
              <w:rPr>
                <w:lang w:eastAsia="ru-RU"/>
              </w:rPr>
              <w:t xml:space="preserve"> о культурных особенностях и традициях различных социальных и национальных групп</w:t>
            </w:r>
            <w:r>
              <w:rPr>
                <w:lang w:eastAsia="ru-RU"/>
              </w:rPr>
              <w:t xml:space="preserve"> в рамках организации</w:t>
            </w:r>
          </w:p>
          <w:p w14:paraId="457AEFE1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анализировать </w:t>
            </w:r>
            <w:r w:rsidRPr="00856537">
              <w:rPr>
                <w:lang w:eastAsia="ru-RU"/>
              </w:rPr>
              <w:t>информаци</w:t>
            </w:r>
            <w:r>
              <w:rPr>
                <w:lang w:eastAsia="ru-RU"/>
              </w:rPr>
              <w:t>ю</w:t>
            </w:r>
            <w:r w:rsidRPr="00856537">
              <w:rPr>
                <w:lang w:eastAsia="ru-RU"/>
              </w:rPr>
              <w:t xml:space="preserve"> о культурных особенностях и традициях различных социальных и национальных групп в рамках организации</w:t>
            </w:r>
          </w:p>
          <w:p w14:paraId="18515392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учета</w:t>
            </w:r>
            <w:r w:rsidRPr="00856537">
              <w:rPr>
                <w:lang w:eastAsia="ru-RU"/>
              </w:rPr>
              <w:t xml:space="preserve"> информации о культурных особенностях и традициях различных социальных и национальных групп в </w:t>
            </w:r>
            <w:r>
              <w:rPr>
                <w:lang w:eastAsia="ru-RU"/>
              </w:rPr>
              <w:t>деятельности</w:t>
            </w:r>
            <w:r w:rsidRPr="00856537">
              <w:rPr>
                <w:lang w:eastAsia="ru-RU"/>
              </w:rPr>
              <w:t xml:space="preserve"> организации</w:t>
            </w:r>
          </w:p>
        </w:tc>
      </w:tr>
      <w:tr w:rsidR="00240ECE" w:rsidRPr="0015159D" w14:paraId="220E67AE" w14:textId="77777777" w:rsidTr="007A56EE">
        <w:tc>
          <w:tcPr>
            <w:tcW w:w="1101" w:type="dxa"/>
            <w:vMerge/>
            <w:shd w:val="clear" w:color="auto" w:fill="auto"/>
          </w:tcPr>
          <w:p w14:paraId="2AF9E3E6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B477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15C5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rPr>
                <w:color w:val="000000"/>
              </w:rPr>
              <w:t>УК.5.2.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</w:t>
            </w:r>
            <w:r>
              <w:rPr>
                <w:color w:val="000000"/>
              </w:rPr>
              <w:t xml:space="preserve">турного взаимодействия на основе </w:t>
            </w:r>
            <w:r w:rsidRPr="003267E4">
              <w:rPr>
                <w:color w:val="000000"/>
              </w:rPr>
              <w:t xml:space="preserve">знаний основных этапов развития России в социально-историческом, этическом и философском контекстах </w:t>
            </w:r>
          </w:p>
        </w:tc>
        <w:tc>
          <w:tcPr>
            <w:tcW w:w="4111" w:type="dxa"/>
            <w:shd w:val="clear" w:color="auto" w:fill="auto"/>
          </w:tcPr>
          <w:p w14:paraId="67EFE68E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основы </w:t>
            </w:r>
            <w:r w:rsidRPr="00856537">
              <w:rPr>
                <w:lang w:eastAsia="ru-RU"/>
              </w:rPr>
              <w:t xml:space="preserve">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 </w:t>
            </w:r>
          </w:p>
          <w:p w14:paraId="796CB411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аргументировать потребность в </w:t>
            </w:r>
            <w:r w:rsidRPr="00856537">
              <w:rPr>
                <w:lang w:eastAsia="ru-RU"/>
              </w:rPr>
              <w:t>уважительно</w:t>
            </w:r>
            <w:r>
              <w:rPr>
                <w:lang w:eastAsia="ru-RU"/>
              </w:rPr>
              <w:t>м</w:t>
            </w:r>
            <w:r w:rsidRPr="00856537">
              <w:rPr>
                <w:lang w:eastAsia="ru-RU"/>
              </w:rPr>
              <w:t xml:space="preserve"> отношени</w:t>
            </w:r>
            <w:r>
              <w:rPr>
                <w:lang w:eastAsia="ru-RU"/>
              </w:rPr>
              <w:t>и</w:t>
            </w:r>
            <w:r w:rsidRPr="00856537">
              <w:rPr>
                <w:lang w:eastAsia="ru-RU"/>
              </w:rPr>
              <w:t xml:space="preserve">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социально-историческом, этическом и философском контекстах </w:t>
            </w:r>
          </w:p>
          <w:p w14:paraId="5A44F240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учета</w:t>
            </w:r>
            <w:r w:rsidRPr="00856537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культурных, исторических, национальных особенностей при прохождении учебной практики</w:t>
            </w:r>
          </w:p>
        </w:tc>
      </w:tr>
      <w:tr w:rsidR="00240ECE" w:rsidRPr="0015159D" w14:paraId="10033A61" w14:textId="77777777" w:rsidTr="007A56EE">
        <w:tc>
          <w:tcPr>
            <w:tcW w:w="1101" w:type="dxa"/>
            <w:vMerge/>
            <w:shd w:val="clear" w:color="auto" w:fill="auto"/>
          </w:tcPr>
          <w:p w14:paraId="1DAC3D4E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88A90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9D1E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rPr>
                <w:color w:val="000000"/>
              </w:rPr>
              <w:t>УК.5.3. Умеет выстраивать взаимодействие с учетом национальных и социокультурных особенностей</w:t>
            </w:r>
          </w:p>
        </w:tc>
        <w:tc>
          <w:tcPr>
            <w:tcW w:w="4111" w:type="dxa"/>
            <w:shd w:val="clear" w:color="auto" w:fill="auto"/>
          </w:tcPr>
          <w:p w14:paraId="24A04378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выстраивания</w:t>
            </w:r>
            <w:r w:rsidRPr="00856537">
              <w:rPr>
                <w:lang w:eastAsia="ru-RU"/>
              </w:rPr>
              <w:t xml:space="preserve"> взаимодействи</w:t>
            </w:r>
            <w:r>
              <w:rPr>
                <w:lang w:eastAsia="ru-RU"/>
              </w:rPr>
              <w:t>я</w:t>
            </w:r>
            <w:r w:rsidRPr="00856537">
              <w:rPr>
                <w:lang w:eastAsia="ru-RU"/>
              </w:rPr>
              <w:t xml:space="preserve"> с учетом национальных и социокультурных особенностей</w:t>
            </w:r>
            <w:r>
              <w:rPr>
                <w:lang w:eastAsia="ru-RU"/>
              </w:rPr>
              <w:t>, применяемые в организации</w:t>
            </w:r>
          </w:p>
          <w:p w14:paraId="33491595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выстраивать</w:t>
            </w:r>
            <w:r w:rsidRPr="00856537">
              <w:rPr>
                <w:lang w:eastAsia="ru-RU"/>
              </w:rPr>
              <w:t xml:space="preserve"> взаимодействи</w:t>
            </w:r>
            <w:r>
              <w:rPr>
                <w:lang w:eastAsia="ru-RU"/>
              </w:rPr>
              <w:t xml:space="preserve">е </w:t>
            </w:r>
            <w:r>
              <w:rPr>
                <w:lang w:eastAsia="ru-RU"/>
              </w:rPr>
              <w:lastRenderedPageBreak/>
              <w:t>в коллективе организации</w:t>
            </w:r>
            <w:r w:rsidRPr="00856537">
              <w:rPr>
                <w:lang w:eastAsia="ru-RU"/>
              </w:rPr>
              <w:t xml:space="preserve"> с учетом национальных </w:t>
            </w:r>
            <w:r>
              <w:rPr>
                <w:lang w:eastAsia="ru-RU"/>
              </w:rPr>
              <w:t>и социокультурных особенностей</w:t>
            </w:r>
          </w:p>
          <w:p w14:paraId="15CDB771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эффективного взаимодействия в коллективе организации в период прохождения практики</w:t>
            </w:r>
          </w:p>
        </w:tc>
      </w:tr>
      <w:tr w:rsidR="00240ECE" w:rsidRPr="0015159D" w14:paraId="656151DF" w14:textId="77777777" w:rsidTr="007A56EE">
        <w:tc>
          <w:tcPr>
            <w:tcW w:w="1101" w:type="dxa"/>
            <w:vMerge w:val="restart"/>
            <w:shd w:val="clear" w:color="auto" w:fill="auto"/>
          </w:tcPr>
          <w:p w14:paraId="66E343EC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lastRenderedPageBreak/>
              <w:t>УК-6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1A6C7" w14:textId="77777777" w:rsidR="00240ECE" w:rsidRPr="003267E4" w:rsidRDefault="00240ECE" w:rsidP="007A56EE">
            <w:pPr>
              <w:autoSpaceDE w:val="0"/>
              <w:autoSpaceDN w:val="0"/>
              <w:adjustRightInd w:val="0"/>
            </w:pPr>
            <w:r w:rsidRPr="003267E4"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E54E" w14:textId="77777777" w:rsidR="00240ECE" w:rsidRPr="003267E4" w:rsidRDefault="00240ECE" w:rsidP="007A56EE">
            <w:r w:rsidRPr="003267E4">
              <w:t>УК.6.1. Определяет свои личные ресурсы, возможности и ограничения для достижения поставленной цели</w:t>
            </w:r>
          </w:p>
        </w:tc>
        <w:tc>
          <w:tcPr>
            <w:tcW w:w="4111" w:type="dxa"/>
            <w:shd w:val="clear" w:color="auto" w:fill="auto"/>
          </w:tcPr>
          <w:p w14:paraId="08049FFB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личные ресурсы и ограничения при изучении работы организации</w:t>
            </w:r>
          </w:p>
          <w:p w14:paraId="347A0DF7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грамотно планировать прохождение практики с учетом личных ресурсов и ограничений</w:t>
            </w:r>
          </w:p>
          <w:p w14:paraId="497695E5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собственной деятельности в период практики с учетом имеющихся ресурсов и ограничений</w:t>
            </w:r>
          </w:p>
        </w:tc>
      </w:tr>
      <w:tr w:rsidR="00240ECE" w:rsidRPr="0015159D" w14:paraId="5C289223" w14:textId="77777777" w:rsidTr="007A56EE">
        <w:tc>
          <w:tcPr>
            <w:tcW w:w="1101" w:type="dxa"/>
            <w:vMerge/>
            <w:shd w:val="clear" w:color="auto" w:fill="auto"/>
          </w:tcPr>
          <w:p w14:paraId="618ED67D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6AA1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6792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УК.6.2. Создает и достраивает индивидуальную траекторию саморазвития при получении основного и дополнительного образования</w:t>
            </w:r>
          </w:p>
        </w:tc>
        <w:tc>
          <w:tcPr>
            <w:tcW w:w="4111" w:type="dxa"/>
            <w:shd w:val="clear" w:color="auto" w:fill="auto"/>
          </w:tcPr>
          <w:p w14:paraId="545C3803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формирования </w:t>
            </w:r>
            <w:r w:rsidRPr="003267E4">
              <w:t>индивидуальн</w:t>
            </w:r>
            <w:r>
              <w:t>ой</w:t>
            </w:r>
            <w:r w:rsidRPr="003267E4">
              <w:t xml:space="preserve"> траектори</w:t>
            </w:r>
            <w:r>
              <w:t>и</w:t>
            </w:r>
            <w:r w:rsidRPr="003267E4">
              <w:t xml:space="preserve"> саморазвития</w:t>
            </w:r>
          </w:p>
          <w:p w14:paraId="70DD9B1C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грамотно определять</w:t>
            </w:r>
            <w:r w:rsidRPr="00856537">
              <w:rPr>
                <w:lang w:eastAsia="ru-RU"/>
              </w:rPr>
              <w:t xml:space="preserve"> индивидуальн</w:t>
            </w:r>
            <w:r>
              <w:rPr>
                <w:lang w:eastAsia="ru-RU"/>
              </w:rPr>
              <w:t>ую</w:t>
            </w:r>
            <w:r w:rsidRPr="00856537">
              <w:rPr>
                <w:lang w:eastAsia="ru-RU"/>
              </w:rPr>
              <w:t xml:space="preserve"> траектори</w:t>
            </w:r>
            <w:r>
              <w:rPr>
                <w:lang w:eastAsia="ru-RU"/>
              </w:rPr>
              <w:t>ю</w:t>
            </w:r>
            <w:r w:rsidRPr="00856537">
              <w:rPr>
                <w:lang w:eastAsia="ru-RU"/>
              </w:rPr>
              <w:t xml:space="preserve"> саморазвития</w:t>
            </w:r>
            <w:r>
              <w:rPr>
                <w:lang w:eastAsia="ru-RU"/>
              </w:rPr>
              <w:t xml:space="preserve"> при прохождении практики</w:t>
            </w:r>
          </w:p>
          <w:p w14:paraId="00948114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собственной деятельности в период практики с учетом имеющихся ресурсов и ограничений</w:t>
            </w:r>
          </w:p>
        </w:tc>
      </w:tr>
      <w:tr w:rsidR="00240ECE" w:rsidRPr="0015159D" w14:paraId="61B3345D" w14:textId="77777777" w:rsidTr="007A56EE">
        <w:tc>
          <w:tcPr>
            <w:tcW w:w="1101" w:type="dxa"/>
            <w:vMerge/>
            <w:shd w:val="clear" w:color="auto" w:fill="auto"/>
          </w:tcPr>
          <w:p w14:paraId="1B7B3990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F704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4D04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>УК.6.3. Владеет умением рационального распределения временных и информационных ресурсов</w:t>
            </w:r>
          </w:p>
        </w:tc>
        <w:tc>
          <w:tcPr>
            <w:tcW w:w="4111" w:type="dxa"/>
            <w:shd w:val="clear" w:color="auto" w:fill="auto"/>
          </w:tcPr>
          <w:p w14:paraId="12374FE6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способы </w:t>
            </w:r>
            <w:r w:rsidRPr="007516D3">
              <w:rPr>
                <w:lang w:eastAsia="ru-RU"/>
              </w:rPr>
              <w:t xml:space="preserve">рационального распределения временных и информационных ресурсов </w:t>
            </w:r>
          </w:p>
          <w:p w14:paraId="6F00DBEE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рационально</w:t>
            </w:r>
            <w:r w:rsidRPr="007516D3">
              <w:rPr>
                <w:lang w:eastAsia="ru-RU"/>
              </w:rPr>
              <w:t xml:space="preserve"> распре</w:t>
            </w:r>
            <w:r>
              <w:rPr>
                <w:lang w:eastAsia="ru-RU"/>
              </w:rPr>
              <w:t>делять</w:t>
            </w:r>
            <w:r w:rsidRPr="007516D3">
              <w:rPr>
                <w:lang w:eastAsia="ru-RU"/>
              </w:rPr>
              <w:t xml:space="preserve"> временны</w:t>
            </w:r>
            <w:r>
              <w:rPr>
                <w:lang w:eastAsia="ru-RU"/>
              </w:rPr>
              <w:t>е</w:t>
            </w:r>
            <w:r w:rsidRPr="007516D3">
              <w:rPr>
                <w:lang w:eastAsia="ru-RU"/>
              </w:rPr>
              <w:t xml:space="preserve"> и информационны</w:t>
            </w:r>
            <w:r>
              <w:rPr>
                <w:lang w:eastAsia="ru-RU"/>
              </w:rPr>
              <w:t>е</w:t>
            </w:r>
            <w:r w:rsidRPr="007516D3">
              <w:rPr>
                <w:lang w:eastAsia="ru-RU"/>
              </w:rPr>
              <w:t xml:space="preserve"> ресурс</w:t>
            </w:r>
            <w:r>
              <w:rPr>
                <w:lang w:eastAsia="ru-RU"/>
              </w:rPr>
              <w:t>ы</w:t>
            </w:r>
            <w:r w:rsidRPr="007516D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при прохождении практики</w:t>
            </w:r>
          </w:p>
          <w:p w14:paraId="0F022E34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анализа </w:t>
            </w:r>
            <w:r w:rsidRPr="007516D3">
              <w:rPr>
                <w:lang w:eastAsia="ru-RU"/>
              </w:rPr>
              <w:t>распределения временных и информационных ресурсов</w:t>
            </w:r>
            <w:r>
              <w:rPr>
                <w:lang w:eastAsia="ru-RU"/>
              </w:rPr>
              <w:t xml:space="preserve"> а процессе прохождения практики</w:t>
            </w:r>
          </w:p>
        </w:tc>
      </w:tr>
      <w:tr w:rsidR="00240ECE" w:rsidRPr="0015159D" w14:paraId="67CC7B1D" w14:textId="77777777" w:rsidTr="007A56EE">
        <w:tc>
          <w:tcPr>
            <w:tcW w:w="1101" w:type="dxa"/>
            <w:vMerge w:val="restart"/>
            <w:shd w:val="clear" w:color="auto" w:fill="auto"/>
          </w:tcPr>
          <w:p w14:paraId="32ECCBD2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t>УК-7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10AE" w14:textId="77777777" w:rsidR="00240ECE" w:rsidRPr="003267E4" w:rsidRDefault="00240ECE" w:rsidP="007A56EE">
            <w:pPr>
              <w:autoSpaceDE w:val="0"/>
              <w:autoSpaceDN w:val="0"/>
              <w:adjustRightInd w:val="0"/>
            </w:pPr>
            <w:r w:rsidRPr="003267E4"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B16F" w14:textId="77777777" w:rsidR="00240ECE" w:rsidRPr="003267E4" w:rsidRDefault="00240ECE" w:rsidP="007A56EE">
            <w:r w:rsidRPr="003267E4">
              <w:t>УК.7.1. Умеет использовать средства и методы физической культуры, необходимые для планирования и реализации профессиональной деятельности.</w:t>
            </w:r>
          </w:p>
        </w:tc>
        <w:tc>
          <w:tcPr>
            <w:tcW w:w="4111" w:type="dxa"/>
            <w:shd w:val="clear" w:color="auto" w:fill="auto"/>
          </w:tcPr>
          <w:p w14:paraId="0873E172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знать:</w:t>
            </w:r>
            <w:r>
              <w:rPr>
                <w:lang w:eastAsia="ru-RU"/>
              </w:rPr>
              <w:t xml:space="preserve"> средства физической культуры в профессиональной деятельности</w:t>
            </w:r>
            <w:r w:rsidRPr="007516D3">
              <w:rPr>
                <w:lang w:eastAsia="ru-RU"/>
              </w:rPr>
              <w:t xml:space="preserve"> </w:t>
            </w:r>
          </w:p>
          <w:p w14:paraId="609C7807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рационально</w:t>
            </w:r>
            <w:r w:rsidRPr="007516D3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использовать средства физической культуры в процессе прохождения практики</w:t>
            </w:r>
          </w:p>
          <w:p w14:paraId="6DB5856C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использования методов физической культуры для прохождения практики</w:t>
            </w:r>
          </w:p>
        </w:tc>
      </w:tr>
      <w:tr w:rsidR="00240ECE" w:rsidRPr="0015159D" w14:paraId="5000510D" w14:textId="77777777" w:rsidTr="007A56EE">
        <w:tc>
          <w:tcPr>
            <w:tcW w:w="1101" w:type="dxa"/>
            <w:vMerge/>
            <w:shd w:val="clear" w:color="auto" w:fill="auto"/>
          </w:tcPr>
          <w:p w14:paraId="2A9C038B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B693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FF64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3267E4">
              <w:t xml:space="preserve">УК.7.2. Демонстрирует необходимый уровень физических кондиций для самореализации в профессиональной </w:t>
            </w:r>
            <w:r w:rsidRPr="003267E4">
              <w:lastRenderedPageBreak/>
              <w:t>деятельности.</w:t>
            </w:r>
          </w:p>
        </w:tc>
        <w:tc>
          <w:tcPr>
            <w:tcW w:w="4111" w:type="dxa"/>
            <w:shd w:val="clear" w:color="auto" w:fill="auto"/>
          </w:tcPr>
          <w:p w14:paraId="155A7EF1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lastRenderedPageBreak/>
              <w:t>знать:</w:t>
            </w:r>
            <w:r>
              <w:rPr>
                <w:lang w:eastAsia="ru-RU"/>
              </w:rPr>
              <w:t xml:space="preserve"> основные физическое кондиции, необходимые для профессиональной деятельности</w:t>
            </w:r>
            <w:r w:rsidRPr="007516D3">
              <w:rPr>
                <w:lang w:eastAsia="ru-RU"/>
              </w:rPr>
              <w:t xml:space="preserve"> </w:t>
            </w:r>
          </w:p>
          <w:p w14:paraId="4BC48E56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5159D">
              <w:rPr>
                <w:i/>
                <w:lang w:eastAsia="ru-RU"/>
              </w:rPr>
              <w:t>уметь:</w:t>
            </w:r>
            <w:r w:rsidRPr="0015159D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 xml:space="preserve">планировать обеспечение необходимого уровня физических </w:t>
            </w:r>
            <w:r>
              <w:rPr>
                <w:lang w:eastAsia="ru-RU"/>
              </w:rPr>
              <w:lastRenderedPageBreak/>
              <w:t>кондиций в процессе прохождения практики</w:t>
            </w:r>
          </w:p>
          <w:p w14:paraId="4E954837" w14:textId="77777777" w:rsidR="00240ECE" w:rsidRPr="0015159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15159D">
              <w:rPr>
                <w:i/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достижения физических кондиций для прохождения практики</w:t>
            </w:r>
          </w:p>
        </w:tc>
      </w:tr>
      <w:tr w:rsidR="00240ECE" w:rsidRPr="00A01BAA" w14:paraId="7A75D021" w14:textId="77777777" w:rsidTr="007A56EE">
        <w:tc>
          <w:tcPr>
            <w:tcW w:w="1101" w:type="dxa"/>
            <w:vMerge w:val="restart"/>
            <w:shd w:val="clear" w:color="auto" w:fill="auto"/>
          </w:tcPr>
          <w:p w14:paraId="37324F38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lastRenderedPageBreak/>
              <w:t>УК-8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15D59D" w14:textId="77777777" w:rsidR="00240ECE" w:rsidRPr="00A01BAA" w:rsidRDefault="00240ECE" w:rsidP="007A56EE">
            <w:pPr>
              <w:autoSpaceDE w:val="0"/>
              <w:autoSpaceDN w:val="0"/>
              <w:adjustRightInd w:val="0"/>
            </w:pPr>
            <w:r w:rsidRPr="00A01BAA"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9958" w14:textId="77777777" w:rsidR="00240ECE" w:rsidRPr="00A01BAA" w:rsidRDefault="00240ECE" w:rsidP="007A56EE">
            <w:r w:rsidRPr="00A01BAA">
              <w:t>УК.8.1. Обеспечивает условия безопасной и комфортной организационной среды, способствующей сохранению жизни и здоровья работников организации в соответствии с санитарно-гигиеническими нормами</w:t>
            </w:r>
          </w:p>
        </w:tc>
        <w:tc>
          <w:tcPr>
            <w:tcW w:w="4111" w:type="dxa"/>
            <w:shd w:val="clear" w:color="auto" w:fill="auto"/>
          </w:tcPr>
          <w:p w14:paraId="11F76604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знать:</w:t>
            </w:r>
            <w:r w:rsidRPr="00A01BAA">
              <w:rPr>
                <w:lang w:eastAsia="ru-RU"/>
              </w:rPr>
              <w:t xml:space="preserve"> основы создания безопасной и комфортной организационной среды в соответствии с санитарно-гигиеническими нормами</w:t>
            </w:r>
          </w:p>
          <w:p w14:paraId="5B115EE6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уметь:</w:t>
            </w:r>
            <w:r w:rsidRPr="00A01BAA">
              <w:rPr>
                <w:lang w:eastAsia="ru-RU"/>
              </w:rPr>
              <w:t xml:space="preserve"> анализировать санитарно-гигиенические нормы и систему их обеспечения в организации-базе практики</w:t>
            </w:r>
          </w:p>
          <w:p w14:paraId="447292C8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rPr>
                <w:i/>
                <w:lang w:eastAsia="ru-RU"/>
              </w:rPr>
              <w:t>владеть:</w:t>
            </w:r>
            <w:r w:rsidRPr="00A01BAA">
              <w:rPr>
                <w:lang w:eastAsia="ru-RU"/>
              </w:rPr>
              <w:t xml:space="preserve"> навыками организации </w:t>
            </w:r>
            <w:r w:rsidRPr="00A01BAA">
              <w:t>безопасной и комфортной организационной среды, способствующей сохранению жизни и здоровья на рабочем месте в процессе прохождения практики</w:t>
            </w:r>
          </w:p>
        </w:tc>
      </w:tr>
      <w:tr w:rsidR="00240ECE" w:rsidRPr="00A01BAA" w14:paraId="4272436B" w14:textId="77777777" w:rsidTr="007A56EE">
        <w:tc>
          <w:tcPr>
            <w:tcW w:w="1101" w:type="dxa"/>
            <w:vMerge/>
            <w:shd w:val="clear" w:color="auto" w:fill="auto"/>
          </w:tcPr>
          <w:p w14:paraId="14BE7B26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72FB4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F07E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t>УК.8.2. Умеет обеспечивать безопасность работников организации и оказывать первую помощь, в том числе при возникновении чрезвычайных ситуаций</w:t>
            </w:r>
          </w:p>
        </w:tc>
        <w:tc>
          <w:tcPr>
            <w:tcW w:w="4111" w:type="dxa"/>
            <w:shd w:val="clear" w:color="auto" w:fill="auto"/>
          </w:tcPr>
          <w:p w14:paraId="66400563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знать:</w:t>
            </w:r>
            <w:r w:rsidRPr="00A01BAA">
              <w:rPr>
                <w:lang w:eastAsia="ru-RU"/>
              </w:rPr>
              <w:t xml:space="preserve"> основы оказания первой помощи, в том числе при возникновении чрезвычайных ситуаций</w:t>
            </w:r>
          </w:p>
          <w:p w14:paraId="411B8B38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уметь:</w:t>
            </w:r>
            <w:r w:rsidRPr="00A01BAA">
              <w:rPr>
                <w:lang w:eastAsia="ru-RU"/>
              </w:rPr>
              <w:t xml:space="preserve"> анализировать условия безопасности, созданные в организации-базе практики</w:t>
            </w:r>
          </w:p>
          <w:p w14:paraId="58B8BE88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rPr>
                <w:i/>
                <w:lang w:eastAsia="ru-RU"/>
              </w:rPr>
              <w:t>владеть:</w:t>
            </w:r>
            <w:r w:rsidRPr="00A01BAA">
              <w:rPr>
                <w:lang w:eastAsia="ru-RU"/>
              </w:rPr>
              <w:t xml:space="preserve"> навыками оказания первой помощи, в том числе при возникновении чрезвычайных ситуаций</w:t>
            </w:r>
            <w:r w:rsidRPr="00A01BAA">
              <w:t xml:space="preserve"> на рабочем месте в процессе прохождения практики</w:t>
            </w:r>
          </w:p>
        </w:tc>
      </w:tr>
      <w:tr w:rsidR="00240ECE" w:rsidRPr="00A01BAA" w14:paraId="46B88F58" w14:textId="77777777" w:rsidTr="007A56EE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34913BCF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0492B" w14:textId="77777777" w:rsidR="00240ECE" w:rsidRPr="00A01BAA" w:rsidRDefault="00240ECE" w:rsidP="007A56EE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CFB5" w14:textId="77777777" w:rsidR="00240ECE" w:rsidRPr="00A01BAA" w:rsidRDefault="00240ECE" w:rsidP="007A56EE">
            <w:r w:rsidRPr="00A01BAA">
              <w:t>УК.8.3. Оценивает степень потенциальной опасности и использует средства индивидуальной и коллективной защиты</w:t>
            </w:r>
          </w:p>
        </w:tc>
        <w:tc>
          <w:tcPr>
            <w:tcW w:w="4111" w:type="dxa"/>
            <w:shd w:val="clear" w:color="auto" w:fill="auto"/>
          </w:tcPr>
          <w:p w14:paraId="477451D5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знать:</w:t>
            </w:r>
            <w:r w:rsidRPr="00A01BAA">
              <w:rPr>
                <w:lang w:eastAsia="ru-RU"/>
              </w:rPr>
              <w:t xml:space="preserve"> основы использования</w:t>
            </w:r>
            <w:r w:rsidRPr="00A01BAA">
              <w:t xml:space="preserve"> средств индивидуальной и коллективной защиты при потенциальной опасности на рабочем месте</w:t>
            </w:r>
          </w:p>
          <w:p w14:paraId="5474349D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уметь:</w:t>
            </w:r>
            <w:r w:rsidRPr="00A01BAA">
              <w:rPr>
                <w:lang w:eastAsia="ru-RU"/>
              </w:rPr>
              <w:t xml:space="preserve"> анализировать обеспеченность организации-базы практики </w:t>
            </w:r>
            <w:r w:rsidRPr="00A01BAA">
              <w:t>средствами индивидуальной и коллективной защиты</w:t>
            </w:r>
          </w:p>
          <w:p w14:paraId="09135BE1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rPr>
                <w:i/>
                <w:lang w:eastAsia="ru-RU"/>
              </w:rPr>
              <w:t>владеть:</w:t>
            </w:r>
            <w:r w:rsidRPr="00A01BAA">
              <w:rPr>
                <w:lang w:eastAsia="ru-RU"/>
              </w:rPr>
              <w:t xml:space="preserve"> навыками использования </w:t>
            </w:r>
            <w:r w:rsidRPr="00A01BAA">
              <w:t>средств индивидуальной и коллективной защиты на рабочем месте в процессе прохождения практики</w:t>
            </w:r>
          </w:p>
        </w:tc>
      </w:tr>
      <w:tr w:rsidR="00240ECE" w:rsidRPr="00A01BAA" w14:paraId="2E8DA93C" w14:textId="77777777" w:rsidTr="007A56EE">
        <w:trPr>
          <w:trHeight w:val="453"/>
        </w:trPr>
        <w:tc>
          <w:tcPr>
            <w:tcW w:w="1101" w:type="dxa"/>
            <w:shd w:val="clear" w:color="auto" w:fill="auto"/>
          </w:tcPr>
          <w:p w14:paraId="315FFD2F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t>УК-9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80C239" w14:textId="77777777" w:rsidR="00240ECE" w:rsidRPr="00A01BAA" w:rsidRDefault="00240ECE" w:rsidP="007A56E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BAA">
              <w:rPr>
                <w:rFonts w:ascii="Times New Roman" w:hAnsi="Times New Roman" w:cs="Times New Roman"/>
                <w:sz w:val="24"/>
                <w:szCs w:val="24"/>
              </w:rPr>
              <w:t xml:space="preserve">Способен использовать базовые дефектологические знания в социальной и </w:t>
            </w:r>
            <w:r w:rsidRPr="00A01B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профессиональной сферах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7EFDB" w14:textId="77777777" w:rsidR="00240ECE" w:rsidRPr="00A01BAA" w:rsidRDefault="00240ECE" w:rsidP="007A56EE">
            <w:r w:rsidRPr="00A01BAA">
              <w:lastRenderedPageBreak/>
              <w:t>УК.9.1. Применяет базовые дефектологические знания для организации работы коллектива организации</w:t>
            </w:r>
          </w:p>
        </w:tc>
        <w:tc>
          <w:tcPr>
            <w:tcW w:w="4111" w:type="dxa"/>
            <w:shd w:val="clear" w:color="auto" w:fill="auto"/>
          </w:tcPr>
          <w:p w14:paraId="6DA974A8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знать:</w:t>
            </w:r>
            <w:r w:rsidRPr="00A01BAA">
              <w:rPr>
                <w:lang w:eastAsia="ru-RU"/>
              </w:rPr>
              <w:t xml:space="preserve"> основы дефектологических знаний </w:t>
            </w:r>
            <w:r w:rsidRPr="00A01BAA">
              <w:t>для организации работы коллектива организации</w:t>
            </w:r>
          </w:p>
          <w:p w14:paraId="18ED318B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уметь:</w:t>
            </w:r>
            <w:r w:rsidRPr="00A01BAA">
              <w:rPr>
                <w:lang w:eastAsia="ru-RU"/>
              </w:rPr>
              <w:t xml:space="preserve"> определять потребность в применении базовых </w:t>
            </w:r>
            <w:r w:rsidRPr="00A01BAA">
              <w:t xml:space="preserve">дефектологических знаний для </w:t>
            </w:r>
            <w:r w:rsidRPr="00A01BAA">
              <w:lastRenderedPageBreak/>
              <w:t>организации работы коллектива организации</w:t>
            </w:r>
          </w:p>
          <w:p w14:paraId="5E92532C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rPr>
                <w:i/>
                <w:lang w:eastAsia="ru-RU"/>
              </w:rPr>
              <w:t>владеть:</w:t>
            </w:r>
            <w:r w:rsidRPr="00A01BAA">
              <w:rPr>
                <w:lang w:eastAsia="ru-RU"/>
              </w:rPr>
              <w:t xml:space="preserve"> навыками применения базовых дефектологических знаний в процессе прохождения практики</w:t>
            </w:r>
          </w:p>
        </w:tc>
      </w:tr>
      <w:tr w:rsidR="00240ECE" w:rsidRPr="00A01BAA" w14:paraId="489FC1E0" w14:textId="77777777" w:rsidTr="007A56EE">
        <w:trPr>
          <w:trHeight w:val="453"/>
        </w:trPr>
        <w:tc>
          <w:tcPr>
            <w:tcW w:w="1101" w:type="dxa"/>
            <w:vMerge w:val="restart"/>
            <w:shd w:val="clear" w:color="auto" w:fill="auto"/>
          </w:tcPr>
          <w:p w14:paraId="0BA22C01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lastRenderedPageBreak/>
              <w:t>УК-10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7EE798" w14:textId="77777777" w:rsidR="00240ECE" w:rsidRPr="00A01BAA" w:rsidRDefault="00240ECE" w:rsidP="007A56E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BAA">
              <w:rPr>
                <w:rFonts w:ascii="Times New Roman" w:hAnsi="Times New Roman" w:cs="Times New Roman"/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7AC21" w14:textId="77777777" w:rsidR="00240ECE" w:rsidRPr="00A01BAA" w:rsidRDefault="00240ECE" w:rsidP="007A56EE">
            <w:r w:rsidRPr="00A01BAA">
              <w:t xml:space="preserve">УК.10.1. Умеет применять экономические и финансовые знания для анализа деятельности подразделений организации и компании в целом </w:t>
            </w:r>
          </w:p>
        </w:tc>
        <w:tc>
          <w:tcPr>
            <w:tcW w:w="4111" w:type="dxa"/>
            <w:shd w:val="clear" w:color="auto" w:fill="auto"/>
          </w:tcPr>
          <w:p w14:paraId="11E335C6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знать:</w:t>
            </w:r>
            <w:r w:rsidRPr="00A01BAA">
              <w:rPr>
                <w:lang w:eastAsia="ru-RU"/>
              </w:rPr>
              <w:t xml:space="preserve"> основы экономических и финансовых знаний для анализа деятельности подразделений организации и компании в целом</w:t>
            </w:r>
          </w:p>
          <w:p w14:paraId="5492A0DB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уметь:</w:t>
            </w:r>
            <w:r w:rsidRPr="00A01BAA">
              <w:rPr>
                <w:lang w:eastAsia="ru-RU"/>
              </w:rPr>
              <w:t xml:space="preserve"> определять потребность в экономических и финансовых знаниях для анализа деятельности подразделений организации и компании в целом в соответствии с программой практики</w:t>
            </w:r>
          </w:p>
          <w:p w14:paraId="1831C6AE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rPr>
                <w:i/>
                <w:lang w:eastAsia="ru-RU"/>
              </w:rPr>
              <w:t>владеть:</w:t>
            </w:r>
            <w:r w:rsidRPr="00A01BAA">
              <w:rPr>
                <w:lang w:eastAsia="ru-RU"/>
              </w:rPr>
              <w:t xml:space="preserve"> навыками анализа первичных и вторичных документов организации, содержащих необходимую экономическую и финансовую информации в соответствии с программой практики</w:t>
            </w:r>
          </w:p>
        </w:tc>
      </w:tr>
      <w:tr w:rsidR="00240ECE" w:rsidRPr="00A01BAA" w14:paraId="28D99C34" w14:textId="77777777" w:rsidTr="007A56EE">
        <w:trPr>
          <w:trHeight w:val="453"/>
        </w:trPr>
        <w:tc>
          <w:tcPr>
            <w:tcW w:w="1101" w:type="dxa"/>
            <w:vMerge/>
            <w:shd w:val="clear" w:color="auto" w:fill="auto"/>
          </w:tcPr>
          <w:p w14:paraId="33DD7ED9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827D1" w14:textId="77777777" w:rsidR="00240ECE" w:rsidRPr="00A01BAA" w:rsidRDefault="00240ECE" w:rsidP="007A56EE"/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66B9" w14:textId="77777777" w:rsidR="00240ECE" w:rsidRPr="00A01BAA" w:rsidRDefault="00240ECE" w:rsidP="007A56EE">
            <w:r w:rsidRPr="00A01BAA">
              <w:t>УК.10.2. Владеет современными инструментами разработки и принятия управленческих решений на основе экономических и финансовых знаний</w:t>
            </w:r>
          </w:p>
        </w:tc>
        <w:tc>
          <w:tcPr>
            <w:tcW w:w="4111" w:type="dxa"/>
            <w:shd w:val="clear" w:color="auto" w:fill="auto"/>
          </w:tcPr>
          <w:p w14:paraId="28FDB355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знать:</w:t>
            </w:r>
            <w:r w:rsidRPr="00A01BAA">
              <w:rPr>
                <w:lang w:eastAsia="ru-RU"/>
              </w:rPr>
              <w:t xml:space="preserve"> основы инструменты разработки и принятия управленческих решений на основе экономических и финансовых знаний</w:t>
            </w:r>
          </w:p>
          <w:p w14:paraId="27D57B8D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уметь:</w:t>
            </w:r>
            <w:r w:rsidRPr="00A01BAA">
              <w:rPr>
                <w:lang w:eastAsia="ru-RU"/>
              </w:rPr>
              <w:t xml:space="preserve"> анализировать управленческие решения руководителей организации-базы практики в соответствии с программой практики</w:t>
            </w:r>
          </w:p>
          <w:p w14:paraId="43F1A87D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rPr>
                <w:i/>
                <w:lang w:eastAsia="ru-RU"/>
              </w:rPr>
              <w:t>владеть:</w:t>
            </w:r>
            <w:r w:rsidRPr="00A01BAA">
              <w:rPr>
                <w:lang w:eastAsia="ru-RU"/>
              </w:rPr>
              <w:t xml:space="preserve"> навыками описания управленческих решений, принимаемых в организации-базе практики на основе экономической и финансовой информации в соответствии с программой практики</w:t>
            </w:r>
          </w:p>
        </w:tc>
      </w:tr>
      <w:tr w:rsidR="00240ECE" w:rsidRPr="00A01BAA" w14:paraId="20755EBC" w14:textId="77777777" w:rsidTr="007A56EE">
        <w:trPr>
          <w:trHeight w:val="453"/>
        </w:trPr>
        <w:tc>
          <w:tcPr>
            <w:tcW w:w="1101" w:type="dxa"/>
            <w:shd w:val="clear" w:color="auto" w:fill="auto"/>
          </w:tcPr>
          <w:p w14:paraId="3F4A33BC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t>УК-11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79A8" w14:textId="77777777" w:rsidR="00240ECE" w:rsidRPr="00A01BAA" w:rsidRDefault="00240ECE" w:rsidP="007A56E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1BAA">
              <w:rPr>
                <w:rFonts w:ascii="Times New Roman" w:hAnsi="Times New Roman" w:cs="Times New Roman"/>
                <w:sz w:val="24"/>
                <w:szCs w:val="24"/>
              </w:rPr>
              <w:t>Способен формировать нетерпимое отношение к коррупционному поведению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EB04" w14:textId="77777777" w:rsidR="00240ECE" w:rsidRPr="00A01BAA" w:rsidRDefault="00240ECE" w:rsidP="007A56EE">
            <w:r w:rsidRPr="00A01BAA">
              <w:t>УК.11.1. Демонстрирует сформированную гражданскую позицию и нетерпимое отношение к коррупционному поведению</w:t>
            </w:r>
          </w:p>
        </w:tc>
        <w:tc>
          <w:tcPr>
            <w:tcW w:w="4111" w:type="dxa"/>
            <w:shd w:val="clear" w:color="auto" w:fill="auto"/>
          </w:tcPr>
          <w:p w14:paraId="7376A8C7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знать:</w:t>
            </w:r>
            <w:r w:rsidRPr="00A01BAA">
              <w:rPr>
                <w:lang w:eastAsia="ru-RU"/>
              </w:rPr>
              <w:t xml:space="preserve"> основные компоненты гражданской позиции и коррупционного поведения</w:t>
            </w:r>
          </w:p>
          <w:p w14:paraId="2A35E091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A01BAA">
              <w:rPr>
                <w:i/>
                <w:lang w:eastAsia="ru-RU"/>
              </w:rPr>
              <w:t>уметь:</w:t>
            </w:r>
            <w:r w:rsidRPr="00A01BAA">
              <w:rPr>
                <w:lang w:eastAsia="ru-RU"/>
              </w:rPr>
              <w:t xml:space="preserve"> анализировать проявления коррупционного поведения в организации-базе практики</w:t>
            </w:r>
          </w:p>
          <w:p w14:paraId="6FF4E155" w14:textId="77777777" w:rsidR="00240ECE" w:rsidRPr="00A01BAA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A01BAA">
              <w:rPr>
                <w:i/>
                <w:lang w:eastAsia="ru-RU"/>
              </w:rPr>
              <w:t>владеть:</w:t>
            </w:r>
            <w:r w:rsidRPr="00A01BAA">
              <w:rPr>
                <w:lang w:eastAsia="ru-RU"/>
              </w:rPr>
              <w:t xml:space="preserve"> навыками формулировки собственной гражданской позиции и нетерпимого отношения к коррупционному поведению</w:t>
            </w:r>
          </w:p>
        </w:tc>
      </w:tr>
      <w:tr w:rsidR="00240ECE" w:rsidRPr="00555AC5" w14:paraId="4CE6F945" w14:textId="77777777" w:rsidTr="007A56EE">
        <w:trPr>
          <w:trHeight w:val="453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C018A7" w14:textId="77777777" w:rsidR="00240ECE" w:rsidRPr="00901833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highlight w:val="yellow"/>
              </w:rPr>
            </w:pPr>
            <w:r w:rsidRPr="00F67986">
              <w:t>ПК-1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EAE03" w14:textId="77777777" w:rsidR="00240ECE" w:rsidRPr="00901833" w:rsidRDefault="00240ECE" w:rsidP="007A56E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67986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поиск, привлечение и отбор персонала для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67FC9" w14:textId="77777777" w:rsidR="00240ECE" w:rsidRDefault="00240ECE" w:rsidP="007A56EE">
            <w:pPr>
              <w:rPr>
                <w:highlight w:val="yellow"/>
              </w:rPr>
            </w:pPr>
            <w:r w:rsidRPr="00540C4F">
              <w:t xml:space="preserve">ПК.1.1. </w:t>
            </w:r>
            <w:r>
              <w:t>Анализирует качественные и количественные потребности организации в персонале</w:t>
            </w:r>
          </w:p>
          <w:p w14:paraId="3CC0FB91" w14:textId="77777777" w:rsidR="00240ECE" w:rsidRPr="00901833" w:rsidRDefault="00240ECE" w:rsidP="007A56EE">
            <w:pPr>
              <w:rPr>
                <w:highlight w:val="yellow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FB055" w14:textId="77777777" w:rsidR="00240ECE" w:rsidRPr="00FE186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FE186D">
              <w:rPr>
                <w:i/>
                <w:lang w:eastAsia="ru-RU"/>
              </w:rPr>
              <w:lastRenderedPageBreak/>
              <w:t xml:space="preserve">знать: </w:t>
            </w:r>
            <w:r>
              <w:rPr>
                <w:lang w:eastAsia="ru-RU"/>
              </w:rPr>
              <w:t>методологические основы</w:t>
            </w:r>
            <w:r w:rsidRPr="00FE186D">
              <w:rPr>
                <w:lang w:eastAsia="ru-RU"/>
              </w:rPr>
              <w:t xml:space="preserve"> поиска, привлечения и  отбора персонала для организации</w:t>
            </w:r>
          </w:p>
          <w:p w14:paraId="079C91BC" w14:textId="77777777" w:rsidR="00240ECE" w:rsidRPr="00FE186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E186D">
              <w:rPr>
                <w:i/>
                <w:lang w:eastAsia="ru-RU"/>
              </w:rPr>
              <w:t>уметь:</w:t>
            </w:r>
            <w:r>
              <w:rPr>
                <w:i/>
                <w:lang w:eastAsia="ru-RU"/>
              </w:rPr>
              <w:t xml:space="preserve"> </w:t>
            </w:r>
            <w:r w:rsidRPr="00540C4F">
              <w:rPr>
                <w:iCs/>
                <w:lang w:eastAsia="ru-RU"/>
              </w:rPr>
              <w:t>собирать и</w:t>
            </w:r>
            <w:r w:rsidRPr="00FE186D">
              <w:rPr>
                <w:i/>
                <w:lang w:eastAsia="ru-RU"/>
              </w:rPr>
              <w:t xml:space="preserve"> </w:t>
            </w:r>
            <w:r w:rsidRPr="00FE186D">
              <w:rPr>
                <w:lang w:eastAsia="ru-RU"/>
              </w:rPr>
              <w:t xml:space="preserve">анализировать качественные и колличественные потребности организации в </w:t>
            </w:r>
            <w:r w:rsidRPr="00FE186D">
              <w:rPr>
                <w:lang w:eastAsia="ru-RU"/>
              </w:rPr>
              <w:lastRenderedPageBreak/>
              <w:t>персонале</w:t>
            </w:r>
            <w:r>
              <w:rPr>
                <w:lang w:eastAsia="ru-RU"/>
              </w:rPr>
              <w:t xml:space="preserve"> в соответствии с заданием на практику</w:t>
            </w:r>
          </w:p>
          <w:p w14:paraId="1C8F9F82" w14:textId="77777777" w:rsidR="00240ECE" w:rsidRPr="00901833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highlight w:val="yellow"/>
                <w:lang w:eastAsia="ru-RU"/>
              </w:rPr>
            </w:pPr>
            <w:r w:rsidRPr="00FE186D">
              <w:rPr>
                <w:i/>
                <w:lang w:eastAsia="ru-RU"/>
              </w:rPr>
              <w:t xml:space="preserve">владеть: </w:t>
            </w:r>
            <w:r w:rsidRPr="00FE186D">
              <w:rPr>
                <w:lang w:eastAsia="ru-RU"/>
              </w:rPr>
              <w:t>навыками формулировки выводов о потребностях организации в песонале</w:t>
            </w:r>
          </w:p>
        </w:tc>
      </w:tr>
      <w:tr w:rsidR="00240ECE" w:rsidRPr="00C3589D" w14:paraId="38A7C668" w14:textId="77777777" w:rsidTr="007A56EE">
        <w:trPr>
          <w:trHeight w:val="453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F5AB00" w14:textId="77777777" w:rsidR="00240ECE" w:rsidRPr="00901833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highlight w:val="yellow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DFE29" w14:textId="77777777" w:rsidR="00240ECE" w:rsidRPr="00901833" w:rsidRDefault="00240ECE" w:rsidP="007A56E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C3899" w14:textId="77777777" w:rsidR="00240ECE" w:rsidRPr="00901833" w:rsidRDefault="00240ECE" w:rsidP="007A56EE">
            <w:pPr>
              <w:rPr>
                <w:highlight w:val="yellow"/>
              </w:rPr>
            </w:pPr>
            <w:r w:rsidRPr="00540C4F">
              <w:t xml:space="preserve">ПК.1.2. </w:t>
            </w:r>
            <w:r>
              <w:t>Организует подбор и отбор персонала в организацию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406EB" w14:textId="77777777" w:rsidR="00240ECE" w:rsidRPr="00FE186D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FE186D">
              <w:rPr>
                <w:i/>
                <w:lang w:eastAsia="ru-RU"/>
              </w:rPr>
              <w:t xml:space="preserve">знать: </w:t>
            </w:r>
            <w:r w:rsidRPr="00FE186D">
              <w:rPr>
                <w:lang w:eastAsia="ru-RU"/>
              </w:rPr>
              <w:t>способы подбора и отбора персонала в организацию</w:t>
            </w:r>
          </w:p>
          <w:p w14:paraId="355A4E32" w14:textId="77777777" w:rsidR="00240ECE" w:rsidRPr="00540C4F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540C4F">
              <w:rPr>
                <w:i/>
                <w:lang w:eastAsia="ru-RU"/>
              </w:rPr>
              <w:t xml:space="preserve">уметь: </w:t>
            </w:r>
            <w:r w:rsidRPr="00540C4F">
              <w:rPr>
                <w:lang w:eastAsia="ru-RU"/>
              </w:rPr>
              <w:t>применять способы подбора и отбора персонала в соответствии с целями организации и с программой практики</w:t>
            </w:r>
          </w:p>
          <w:p w14:paraId="6476B26C" w14:textId="77777777" w:rsidR="00240ECE" w:rsidRPr="00901833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highlight w:val="yellow"/>
                <w:lang w:eastAsia="ru-RU"/>
              </w:rPr>
            </w:pPr>
            <w:r w:rsidRPr="00540C4F">
              <w:rPr>
                <w:i/>
                <w:lang w:eastAsia="ru-RU"/>
              </w:rPr>
              <w:t xml:space="preserve">владеть: </w:t>
            </w:r>
            <w:r w:rsidRPr="00540C4F">
              <w:rPr>
                <w:lang w:eastAsia="ru-RU"/>
              </w:rPr>
              <w:t>навыками подбора и отбора персонала в соответствии с программой практики</w:t>
            </w:r>
          </w:p>
        </w:tc>
      </w:tr>
      <w:tr w:rsidR="00240ECE" w:rsidRPr="00C3589D" w14:paraId="7A410132" w14:textId="77777777" w:rsidTr="007A56EE">
        <w:trPr>
          <w:trHeight w:val="453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735036" w14:textId="77777777" w:rsidR="00240ECE" w:rsidRPr="00901833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highlight w:val="yellow"/>
              </w:rPr>
            </w:pPr>
            <w:r w:rsidRPr="006F5510">
              <w:t>ПК-2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D8E595" w14:textId="77777777" w:rsidR="00240ECE" w:rsidRPr="00901833" w:rsidRDefault="00240ECE" w:rsidP="007A56E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F5510">
              <w:rPr>
                <w:rFonts w:ascii="Times New Roman" w:hAnsi="Times New Roman" w:cs="Times New Roman"/>
                <w:sz w:val="24"/>
                <w:szCs w:val="24"/>
              </w:rPr>
              <w:t>Способен организовывать деятельность по оценке труда и комплексной аттестации персонала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6749" w14:textId="77777777" w:rsidR="00240ECE" w:rsidRPr="00901833" w:rsidRDefault="00240ECE" w:rsidP="007A56EE">
            <w:pPr>
              <w:rPr>
                <w:highlight w:val="yellow"/>
              </w:rPr>
            </w:pPr>
            <w:r w:rsidRPr="006F5510">
              <w:t>ПК.2.1. Организует и проводит оценку персонала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33369" w14:textId="77777777" w:rsidR="00240ECE" w:rsidRPr="006F5510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6F5510">
              <w:rPr>
                <w:i/>
                <w:lang w:eastAsia="ru-RU"/>
              </w:rPr>
              <w:t xml:space="preserve">знать: </w:t>
            </w:r>
            <w:r w:rsidRPr="006F5510">
              <w:rPr>
                <w:lang w:eastAsia="ru-RU"/>
              </w:rPr>
              <w:t>методы и приемы организации оценки персонала в организации</w:t>
            </w:r>
          </w:p>
          <w:p w14:paraId="79181F74" w14:textId="77777777" w:rsidR="00240ECE" w:rsidRPr="006F5510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6F5510">
              <w:rPr>
                <w:i/>
                <w:lang w:eastAsia="ru-RU"/>
              </w:rPr>
              <w:t xml:space="preserve">уметь: </w:t>
            </w:r>
            <w:r w:rsidRPr="006F5510">
              <w:rPr>
                <w:lang w:eastAsia="ru-RU"/>
              </w:rPr>
              <w:t>организовывать и реализовывать процесс оценки персонала в соответствии с целями организации</w:t>
            </w:r>
          </w:p>
          <w:p w14:paraId="2D7B9CF4" w14:textId="77777777" w:rsidR="00240ECE" w:rsidRPr="00901833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highlight w:val="yellow"/>
                <w:lang w:eastAsia="ru-RU"/>
              </w:rPr>
            </w:pPr>
            <w:r w:rsidRPr="006F5510">
              <w:rPr>
                <w:i/>
                <w:lang w:eastAsia="ru-RU"/>
              </w:rPr>
              <w:t xml:space="preserve">владеть: </w:t>
            </w:r>
            <w:r w:rsidRPr="006F5510">
              <w:rPr>
                <w:lang w:eastAsia="ru-RU"/>
              </w:rPr>
              <w:t>навыками оценки</w:t>
            </w:r>
            <w:r>
              <w:rPr>
                <w:lang w:eastAsia="ru-RU"/>
              </w:rPr>
              <w:t xml:space="preserve"> и аттестации</w:t>
            </w:r>
            <w:r w:rsidRPr="006F5510">
              <w:rPr>
                <w:lang w:eastAsia="ru-RU"/>
              </w:rPr>
              <w:t xml:space="preserve"> персонала в соответствии с программой практики</w:t>
            </w:r>
          </w:p>
        </w:tc>
      </w:tr>
      <w:tr w:rsidR="00240ECE" w:rsidRPr="00555AC5" w14:paraId="331FAA26" w14:textId="77777777" w:rsidTr="007A56EE">
        <w:trPr>
          <w:trHeight w:val="453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7E316" w14:textId="77777777" w:rsidR="00240ECE" w:rsidRPr="003267E4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F89A7" w14:textId="77777777" w:rsidR="00240ECE" w:rsidRPr="003267E4" w:rsidRDefault="00240ECE" w:rsidP="007A56E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8A29" w14:textId="77777777" w:rsidR="00240ECE" w:rsidRPr="00901833" w:rsidRDefault="00240ECE" w:rsidP="007A56EE">
            <w:pPr>
              <w:rPr>
                <w:highlight w:val="yellow"/>
              </w:rPr>
            </w:pPr>
            <w:r w:rsidRPr="006F5510">
              <w:t xml:space="preserve">ПК.2.2. </w:t>
            </w:r>
            <w:r>
              <w:t>Планирует и реализует аттестацию персонала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10D1A" w14:textId="77777777" w:rsidR="00240ECE" w:rsidRPr="006F5510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6F5510">
              <w:rPr>
                <w:i/>
                <w:lang w:eastAsia="ru-RU"/>
              </w:rPr>
              <w:t xml:space="preserve">знать: </w:t>
            </w:r>
            <w:r w:rsidRPr="006F5510">
              <w:rPr>
                <w:lang w:eastAsia="ru-RU"/>
              </w:rPr>
              <w:t>основы планирования и организации деятельности по аттестации персонала</w:t>
            </w:r>
          </w:p>
          <w:p w14:paraId="0FE07FDB" w14:textId="77777777" w:rsidR="00240ECE" w:rsidRPr="00D015F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D015FE">
              <w:rPr>
                <w:i/>
                <w:lang w:eastAsia="ru-RU"/>
              </w:rPr>
              <w:t xml:space="preserve">уметь: </w:t>
            </w:r>
            <w:r w:rsidRPr="00D015FE">
              <w:rPr>
                <w:lang w:eastAsia="ru-RU"/>
              </w:rPr>
              <w:t xml:space="preserve">применять методы и приемы планирования и организации деятельности по аттестации персонала. </w:t>
            </w:r>
          </w:p>
          <w:p w14:paraId="3295AD21" w14:textId="77777777" w:rsidR="00240ECE" w:rsidRPr="00901833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highlight w:val="yellow"/>
                <w:lang w:eastAsia="ru-RU"/>
              </w:rPr>
            </w:pPr>
            <w:r w:rsidRPr="00D015FE">
              <w:rPr>
                <w:i/>
                <w:lang w:eastAsia="ru-RU"/>
              </w:rPr>
              <w:t xml:space="preserve">владеть: </w:t>
            </w:r>
            <w:r w:rsidRPr="00D015FE">
              <w:rPr>
                <w:lang w:eastAsia="ru-RU"/>
              </w:rPr>
              <w:t>навыками оценки и аттестации персонала в соответствиис программой практики</w:t>
            </w:r>
          </w:p>
        </w:tc>
      </w:tr>
      <w:tr w:rsidR="00240ECE" w:rsidRPr="00555AC5" w14:paraId="7EBF1455" w14:textId="77777777" w:rsidTr="007A56EE">
        <w:trPr>
          <w:trHeight w:val="453"/>
        </w:trPr>
        <w:tc>
          <w:tcPr>
            <w:tcW w:w="11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F4181" w14:textId="77777777" w:rsidR="00240ECE" w:rsidRPr="003267E4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>
              <w:t>ПК-3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10D991" w14:textId="77777777" w:rsidR="00240ECE" w:rsidRPr="003267E4" w:rsidRDefault="00240ECE" w:rsidP="007A56E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развитие персонала организации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5223" w14:textId="77777777" w:rsidR="00240ECE" w:rsidRPr="006F5510" w:rsidRDefault="00240ECE" w:rsidP="007A56EE">
            <w:r w:rsidRPr="00D015FE">
              <w:t>ПК.3.1.</w:t>
            </w:r>
            <w:r>
              <w:t xml:space="preserve"> Проводит мероприятия по построению и реализации карьеры персонала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6E6F9" w14:textId="77777777" w:rsidR="00240ECE" w:rsidRPr="006F5510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6F5510">
              <w:rPr>
                <w:i/>
                <w:lang w:eastAsia="ru-RU"/>
              </w:rPr>
              <w:t xml:space="preserve">знать: </w:t>
            </w:r>
            <w:r w:rsidRPr="006F5510">
              <w:rPr>
                <w:lang w:eastAsia="ru-RU"/>
              </w:rPr>
              <w:t>основы планирования</w:t>
            </w:r>
            <w:r>
              <w:rPr>
                <w:lang w:eastAsia="ru-RU"/>
              </w:rPr>
              <w:t>, построения и реализации карьеры</w:t>
            </w:r>
            <w:r w:rsidRPr="006F5510">
              <w:rPr>
                <w:lang w:eastAsia="ru-RU"/>
              </w:rPr>
              <w:t xml:space="preserve"> персонала</w:t>
            </w:r>
          </w:p>
          <w:p w14:paraId="5F27CBA0" w14:textId="77777777" w:rsidR="00240ECE" w:rsidRPr="00D015F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Cs/>
                <w:lang w:eastAsia="ru-RU"/>
              </w:rPr>
            </w:pPr>
            <w:r w:rsidRPr="00D015FE">
              <w:rPr>
                <w:i/>
                <w:lang w:eastAsia="ru-RU"/>
              </w:rPr>
              <w:t xml:space="preserve">уметь: </w:t>
            </w:r>
            <w:r w:rsidRPr="00D015FE">
              <w:rPr>
                <w:iCs/>
                <w:lang w:eastAsia="ru-RU"/>
              </w:rPr>
              <w:t>формулировать основные направления</w:t>
            </w:r>
            <w:r>
              <w:rPr>
                <w:iCs/>
                <w:lang w:eastAsia="ru-RU"/>
              </w:rPr>
              <w:t xml:space="preserve"> построения и</w:t>
            </w:r>
            <w:r w:rsidRPr="00D015FE">
              <w:rPr>
                <w:iCs/>
                <w:lang w:eastAsia="ru-RU"/>
              </w:rPr>
              <w:t xml:space="preserve"> реализации карьеры персонала организации</w:t>
            </w:r>
          </w:p>
          <w:p w14:paraId="14BBABEB" w14:textId="77777777" w:rsidR="00240ECE" w:rsidRPr="006F5510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D015FE">
              <w:rPr>
                <w:i/>
                <w:lang w:eastAsia="ru-RU"/>
              </w:rPr>
              <w:t xml:space="preserve">владеть: </w:t>
            </w:r>
            <w:r w:rsidRPr="00D015FE">
              <w:rPr>
                <w:lang w:eastAsia="ru-RU"/>
              </w:rPr>
              <w:t xml:space="preserve">навыками </w:t>
            </w:r>
            <w:r>
              <w:rPr>
                <w:lang w:eastAsia="ru-RU"/>
              </w:rPr>
              <w:t>организации мероприятий по построению и реализации карьеры персонала</w:t>
            </w:r>
          </w:p>
        </w:tc>
      </w:tr>
      <w:tr w:rsidR="00240ECE" w:rsidRPr="00555AC5" w14:paraId="7E850A40" w14:textId="77777777" w:rsidTr="007A56EE">
        <w:trPr>
          <w:trHeight w:val="453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7C0967" w14:textId="77777777" w:rsidR="00240ECE" w:rsidRPr="003267E4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16618" w14:textId="77777777" w:rsidR="00240ECE" w:rsidRPr="003267E4" w:rsidRDefault="00240ECE" w:rsidP="007A56E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90F8" w14:textId="77777777" w:rsidR="00240ECE" w:rsidRPr="006F5510" w:rsidRDefault="00240ECE" w:rsidP="007A56EE">
            <w:r w:rsidRPr="00D015FE">
              <w:t>ПК.3.2.</w:t>
            </w:r>
            <w:r>
              <w:t xml:space="preserve"> Организует обучение персонала организации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4434C" w14:textId="77777777" w:rsidR="00240ECE" w:rsidRPr="006F5510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6F5510">
              <w:rPr>
                <w:i/>
                <w:lang w:eastAsia="ru-RU"/>
              </w:rPr>
              <w:t xml:space="preserve">знать: </w:t>
            </w:r>
            <w:r w:rsidRPr="006F5510">
              <w:rPr>
                <w:lang w:eastAsia="ru-RU"/>
              </w:rPr>
              <w:t xml:space="preserve">основы </w:t>
            </w:r>
            <w:r>
              <w:rPr>
                <w:lang w:eastAsia="ru-RU"/>
              </w:rPr>
              <w:t>организации процесса обучения персонала в организации</w:t>
            </w:r>
          </w:p>
          <w:p w14:paraId="6876A634" w14:textId="77777777" w:rsidR="00240ECE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Cs/>
                <w:lang w:eastAsia="ru-RU"/>
              </w:rPr>
            </w:pPr>
            <w:r w:rsidRPr="00D015FE">
              <w:rPr>
                <w:i/>
                <w:lang w:eastAsia="ru-RU"/>
              </w:rPr>
              <w:t xml:space="preserve">уметь: </w:t>
            </w:r>
            <w:r w:rsidRPr="00D015FE">
              <w:rPr>
                <w:iCs/>
                <w:lang w:eastAsia="ru-RU"/>
              </w:rPr>
              <w:t>формулировать основные направления</w:t>
            </w:r>
            <w:r>
              <w:rPr>
                <w:iCs/>
                <w:lang w:eastAsia="ru-RU"/>
              </w:rPr>
              <w:t xml:space="preserve"> обучения персонала в соответствии с целями организации</w:t>
            </w:r>
          </w:p>
          <w:p w14:paraId="2AD312CD" w14:textId="77777777" w:rsidR="00240ECE" w:rsidRPr="006F5510" w:rsidRDefault="00240ECE" w:rsidP="007A56E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i/>
                <w:lang w:eastAsia="ru-RU"/>
              </w:rPr>
            </w:pPr>
            <w:r w:rsidRPr="00D015FE">
              <w:rPr>
                <w:i/>
                <w:lang w:eastAsia="ru-RU"/>
              </w:rPr>
              <w:t xml:space="preserve">владеть: </w:t>
            </w:r>
            <w:r w:rsidRPr="00D015FE">
              <w:rPr>
                <w:lang w:eastAsia="ru-RU"/>
              </w:rPr>
              <w:t xml:space="preserve">навыками </w:t>
            </w:r>
            <w:r>
              <w:rPr>
                <w:lang w:eastAsia="ru-RU"/>
              </w:rPr>
              <w:t>организации процесса обучения персонала организации</w:t>
            </w:r>
          </w:p>
        </w:tc>
      </w:tr>
    </w:tbl>
    <w:p w14:paraId="17921968" w14:textId="77777777" w:rsidR="00973935" w:rsidRDefault="00973935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14:paraId="5AE562FA" w14:textId="77777777" w:rsidR="00973935" w:rsidRPr="00606C2E" w:rsidRDefault="00973935" w:rsidP="00BC4D9F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14:paraId="2D12F381" w14:textId="77777777" w:rsidR="00890CC2" w:rsidRPr="00A24F05" w:rsidRDefault="004B394C" w:rsidP="00890CC2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</w:t>
      </w:r>
      <w:r w:rsidR="00973935">
        <w:rPr>
          <w:b/>
          <w:sz w:val="28"/>
          <w:szCs w:val="28"/>
        </w:rPr>
        <w:t>производственной (преддипломной)</w:t>
      </w:r>
      <w:r w:rsidR="00890CC2" w:rsidRPr="00A24F05">
        <w:rPr>
          <w:b/>
          <w:bCs/>
          <w:sz w:val="28"/>
          <w:szCs w:val="28"/>
        </w:rPr>
        <w:t xml:space="preserve"> практики в структуре ОПОП </w:t>
      </w:r>
      <w:r>
        <w:rPr>
          <w:b/>
          <w:bCs/>
          <w:sz w:val="28"/>
          <w:szCs w:val="28"/>
        </w:rPr>
        <w:t>бакалавриата</w:t>
      </w:r>
    </w:p>
    <w:p w14:paraId="4B1457CE" w14:textId="77777777" w:rsidR="001C7110" w:rsidRDefault="00973935" w:rsidP="00D13D1B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240ECE">
        <w:rPr>
          <w:sz w:val="28"/>
          <w:szCs w:val="28"/>
        </w:rPr>
        <w:t>Производственная (преддипломная)</w:t>
      </w:r>
      <w:r w:rsidR="001C7110" w:rsidRPr="00240ECE">
        <w:rPr>
          <w:sz w:val="28"/>
          <w:szCs w:val="28"/>
        </w:rPr>
        <w:t xml:space="preserve"> практика является составной час</w:t>
      </w:r>
      <w:r w:rsidR="004B394C" w:rsidRPr="00240ECE">
        <w:rPr>
          <w:sz w:val="28"/>
          <w:szCs w:val="28"/>
        </w:rPr>
        <w:t xml:space="preserve">тью учебного </w:t>
      </w:r>
      <w:r w:rsidR="00D37389" w:rsidRPr="00240ECE">
        <w:rPr>
          <w:sz w:val="28"/>
          <w:szCs w:val="28"/>
        </w:rPr>
        <w:t>плана</w:t>
      </w:r>
      <w:r w:rsidR="004B394C" w:rsidRPr="00240ECE">
        <w:rPr>
          <w:sz w:val="28"/>
          <w:szCs w:val="28"/>
        </w:rPr>
        <w:t xml:space="preserve"> бакалавров</w:t>
      </w:r>
      <w:r w:rsidR="001C7110" w:rsidRPr="00240ECE">
        <w:rPr>
          <w:sz w:val="28"/>
          <w:szCs w:val="28"/>
        </w:rPr>
        <w:t xml:space="preserve"> и входит в блок </w:t>
      </w:r>
      <w:r w:rsidR="0045362A" w:rsidRPr="00240ECE">
        <w:rPr>
          <w:sz w:val="28"/>
          <w:szCs w:val="28"/>
        </w:rPr>
        <w:t xml:space="preserve">Б2 «Практика» </w:t>
      </w:r>
      <w:r w:rsidR="001C7110" w:rsidRPr="00240ECE">
        <w:rPr>
          <w:sz w:val="28"/>
          <w:szCs w:val="28"/>
        </w:rPr>
        <w:t>ФГОС ВО по направлению подготовки 38.0</w:t>
      </w:r>
      <w:r w:rsidR="004B394C" w:rsidRPr="00240ECE">
        <w:rPr>
          <w:sz w:val="28"/>
          <w:szCs w:val="28"/>
        </w:rPr>
        <w:t>3</w:t>
      </w:r>
      <w:r w:rsidR="001C7110" w:rsidRPr="00240ECE">
        <w:rPr>
          <w:sz w:val="28"/>
          <w:szCs w:val="28"/>
        </w:rPr>
        <w:t>.02 Менеджмент</w:t>
      </w:r>
      <w:r w:rsidR="000B7740" w:rsidRPr="00240ECE">
        <w:rPr>
          <w:sz w:val="28"/>
          <w:szCs w:val="28"/>
        </w:rPr>
        <w:t>.</w:t>
      </w:r>
    </w:p>
    <w:p w14:paraId="66795FA9" w14:textId="77777777" w:rsidR="00D13D8E" w:rsidRDefault="00F71FF6" w:rsidP="00D13D1B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EB437E">
        <w:rPr>
          <w:kern w:val="1"/>
          <w:sz w:val="28"/>
          <w:szCs w:val="28"/>
        </w:rPr>
        <w:t>Для выполнения программы</w:t>
      </w:r>
      <w:r w:rsidR="00C420E1">
        <w:rPr>
          <w:kern w:val="1"/>
          <w:sz w:val="28"/>
          <w:szCs w:val="28"/>
        </w:rPr>
        <w:t xml:space="preserve"> </w:t>
      </w:r>
      <w:r w:rsidR="00973935">
        <w:rPr>
          <w:sz w:val="28"/>
          <w:szCs w:val="28"/>
        </w:rPr>
        <w:t>производственной (преддипломной)</w:t>
      </w:r>
      <w:r w:rsidRPr="00404633">
        <w:rPr>
          <w:kern w:val="1"/>
          <w:sz w:val="28"/>
          <w:szCs w:val="28"/>
        </w:rPr>
        <w:t xml:space="preserve"> практики </w:t>
      </w:r>
      <w:r w:rsidR="004B394C">
        <w:rPr>
          <w:kern w:val="1"/>
          <w:sz w:val="28"/>
          <w:szCs w:val="28"/>
        </w:rPr>
        <w:t>обучающийся</w:t>
      </w:r>
      <w:r w:rsidRPr="00404633">
        <w:rPr>
          <w:kern w:val="1"/>
          <w:sz w:val="28"/>
          <w:szCs w:val="28"/>
        </w:rPr>
        <w:t xml:space="preserve"> должен владеть зна</w:t>
      </w:r>
      <w:r w:rsidR="00852B05">
        <w:rPr>
          <w:kern w:val="1"/>
          <w:sz w:val="28"/>
          <w:szCs w:val="28"/>
        </w:rPr>
        <w:t xml:space="preserve">ниями и </w:t>
      </w:r>
      <w:r w:rsidR="00852B05" w:rsidRPr="00900A1E">
        <w:rPr>
          <w:kern w:val="1"/>
          <w:sz w:val="28"/>
          <w:szCs w:val="28"/>
        </w:rPr>
        <w:t xml:space="preserve">элементарными навыками </w:t>
      </w:r>
      <w:r w:rsidR="004B394C">
        <w:rPr>
          <w:kern w:val="1"/>
          <w:sz w:val="28"/>
          <w:szCs w:val="28"/>
        </w:rPr>
        <w:t>управленческой деятельности</w:t>
      </w:r>
      <w:r w:rsidRPr="00404633">
        <w:rPr>
          <w:kern w:val="1"/>
          <w:sz w:val="28"/>
          <w:szCs w:val="28"/>
        </w:rPr>
        <w:t>, видеть междисциплинарную взаимосвязь курсов, изучаемых в рамках О</w:t>
      </w:r>
      <w:r>
        <w:rPr>
          <w:kern w:val="1"/>
          <w:sz w:val="28"/>
          <w:szCs w:val="28"/>
        </w:rPr>
        <w:t>П</w:t>
      </w:r>
      <w:r w:rsidR="00B84CAC">
        <w:rPr>
          <w:kern w:val="1"/>
          <w:sz w:val="28"/>
          <w:szCs w:val="28"/>
        </w:rPr>
        <w:t xml:space="preserve">ОП </w:t>
      </w:r>
      <w:r w:rsidRPr="00404633">
        <w:rPr>
          <w:kern w:val="1"/>
          <w:sz w:val="28"/>
          <w:szCs w:val="28"/>
        </w:rPr>
        <w:t xml:space="preserve">по направлению </w:t>
      </w:r>
      <w:r w:rsidRPr="007E57C9">
        <w:rPr>
          <w:sz w:val="28"/>
          <w:szCs w:val="28"/>
        </w:rPr>
        <w:t>подготовки 38.0</w:t>
      </w:r>
      <w:r w:rsidR="004B394C">
        <w:rPr>
          <w:sz w:val="28"/>
          <w:szCs w:val="28"/>
        </w:rPr>
        <w:t>3</w:t>
      </w:r>
      <w:r w:rsidRPr="007E57C9">
        <w:rPr>
          <w:sz w:val="28"/>
          <w:szCs w:val="28"/>
        </w:rPr>
        <w:t>.02 «Менеджмент»</w:t>
      </w:r>
      <w:r w:rsidR="00D13D8E">
        <w:rPr>
          <w:kern w:val="1"/>
          <w:sz w:val="28"/>
          <w:szCs w:val="28"/>
        </w:rPr>
        <w:t>.</w:t>
      </w:r>
    </w:p>
    <w:p w14:paraId="5957D0D3" w14:textId="18CB87E3" w:rsidR="00BA224D" w:rsidRDefault="00BA224D" w:rsidP="00D13D1B">
      <w:pPr>
        <w:tabs>
          <w:tab w:val="left" w:pos="708"/>
          <w:tab w:val="right" w:leader="underscore" w:pos="9639"/>
        </w:tabs>
        <w:ind w:firstLine="709"/>
        <w:jc w:val="both"/>
        <w:rPr>
          <w:kern w:val="1"/>
          <w:sz w:val="28"/>
          <w:szCs w:val="28"/>
        </w:rPr>
      </w:pPr>
      <w:r w:rsidRPr="00E9537B">
        <w:rPr>
          <w:kern w:val="1"/>
          <w:sz w:val="28"/>
          <w:szCs w:val="28"/>
        </w:rPr>
        <w:t xml:space="preserve">При освоении </w:t>
      </w:r>
      <w:r w:rsidR="00973935" w:rsidRPr="00E9537B">
        <w:rPr>
          <w:kern w:val="1"/>
          <w:sz w:val="28"/>
          <w:szCs w:val="28"/>
        </w:rPr>
        <w:t>производственной (преддипломной)</w:t>
      </w:r>
      <w:r w:rsidRPr="00E9537B">
        <w:rPr>
          <w:kern w:val="1"/>
          <w:sz w:val="28"/>
          <w:szCs w:val="28"/>
        </w:rPr>
        <w:t xml:space="preserve"> практики необходимы знания, умения и навыки, приобретенные в результате освоения следующих дисциплин</w:t>
      </w:r>
      <w:r w:rsidR="00D243F2" w:rsidRPr="00E9537B">
        <w:rPr>
          <w:kern w:val="1"/>
          <w:sz w:val="28"/>
          <w:szCs w:val="28"/>
        </w:rPr>
        <w:t xml:space="preserve">: </w:t>
      </w:r>
      <w:r w:rsidR="00973935" w:rsidRPr="00E9537B">
        <w:rPr>
          <w:kern w:val="1"/>
          <w:sz w:val="28"/>
          <w:szCs w:val="28"/>
        </w:rPr>
        <w:t xml:space="preserve">Комплексная работа по исследованию систем управления, </w:t>
      </w:r>
      <w:r w:rsidR="00240ECE" w:rsidRPr="00E9537B">
        <w:rPr>
          <w:kern w:val="1"/>
          <w:sz w:val="28"/>
          <w:szCs w:val="28"/>
        </w:rPr>
        <w:t>Прогнозирование и планирование в управлении человеческими ресурсами</w:t>
      </w:r>
      <w:r w:rsidR="00973935" w:rsidRPr="00E9537B">
        <w:rPr>
          <w:sz w:val="28"/>
          <w:szCs w:val="28"/>
        </w:rPr>
        <w:t xml:space="preserve">, </w:t>
      </w:r>
      <w:r w:rsidR="00240ECE" w:rsidRPr="00E9537B">
        <w:rPr>
          <w:sz w:val="28"/>
          <w:szCs w:val="28"/>
        </w:rPr>
        <w:t>Кадровая политика и стратегия управления человеческими ресурсами в</w:t>
      </w:r>
      <w:r w:rsidR="00240ECE" w:rsidRPr="00240ECE">
        <w:rPr>
          <w:sz w:val="28"/>
          <w:szCs w:val="28"/>
        </w:rPr>
        <w:t xml:space="preserve"> организации</w:t>
      </w:r>
      <w:r w:rsidR="00E9537B">
        <w:rPr>
          <w:sz w:val="28"/>
          <w:szCs w:val="28"/>
        </w:rPr>
        <w:t xml:space="preserve">, </w:t>
      </w:r>
      <w:r w:rsidR="00E9537B" w:rsidRPr="00E9537B">
        <w:rPr>
          <w:sz w:val="28"/>
          <w:szCs w:val="28"/>
        </w:rPr>
        <w:t>Практикум по документационному сопровождению управленческой деятельности</w:t>
      </w:r>
      <w:r w:rsidR="00973935" w:rsidRPr="00E9537B">
        <w:rPr>
          <w:sz w:val="28"/>
          <w:szCs w:val="28"/>
        </w:rPr>
        <w:t>,</w:t>
      </w:r>
      <w:r w:rsidR="001C7110" w:rsidRPr="00E9537B">
        <w:rPr>
          <w:sz w:val="28"/>
          <w:szCs w:val="28"/>
        </w:rPr>
        <w:t xml:space="preserve"> </w:t>
      </w:r>
      <w:r w:rsidR="00E9537B" w:rsidRPr="00E9537B">
        <w:rPr>
          <w:sz w:val="28"/>
          <w:szCs w:val="28"/>
        </w:rPr>
        <w:t>Учебная (ознакомительная), Производственная технологическая (проектно-технологическая) практики</w:t>
      </w:r>
      <w:r w:rsidR="00D243F2" w:rsidRPr="00E9537B">
        <w:rPr>
          <w:kern w:val="1"/>
          <w:sz w:val="28"/>
          <w:szCs w:val="28"/>
        </w:rPr>
        <w:t>.</w:t>
      </w:r>
    </w:p>
    <w:p w14:paraId="18F32737" w14:textId="77777777" w:rsidR="00AE2130" w:rsidRPr="00AE2130" w:rsidRDefault="00AE2130" w:rsidP="00BC4D9F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AE2130">
        <w:rPr>
          <w:sz w:val="28"/>
          <w:szCs w:val="28"/>
        </w:rPr>
        <w:t xml:space="preserve">Дисциплины и практики, для которых освоение данной </w:t>
      </w:r>
      <w:r w:rsidR="008B55D1">
        <w:rPr>
          <w:sz w:val="28"/>
          <w:szCs w:val="28"/>
        </w:rPr>
        <w:t>практики</w:t>
      </w:r>
      <w:r w:rsidRPr="00AE2130">
        <w:rPr>
          <w:sz w:val="28"/>
          <w:szCs w:val="28"/>
        </w:rPr>
        <w:t xml:space="preserve"> необходимо как предшествующее</w:t>
      </w:r>
      <w:r>
        <w:rPr>
          <w:sz w:val="28"/>
          <w:szCs w:val="28"/>
        </w:rPr>
        <w:t>:</w:t>
      </w:r>
      <w:r w:rsidR="000F229A">
        <w:rPr>
          <w:sz w:val="28"/>
          <w:szCs w:val="28"/>
        </w:rPr>
        <w:t xml:space="preserve"> </w:t>
      </w:r>
      <w:r w:rsidR="000F229A" w:rsidRPr="000F229A">
        <w:rPr>
          <w:sz w:val="28"/>
          <w:szCs w:val="28"/>
        </w:rPr>
        <w:t>Государственная итоговая аттестация</w:t>
      </w:r>
      <w:r>
        <w:rPr>
          <w:sz w:val="28"/>
          <w:szCs w:val="28"/>
        </w:rPr>
        <w:t>.</w:t>
      </w:r>
    </w:p>
    <w:p w14:paraId="4334266C" w14:textId="77777777" w:rsidR="00AE2130" w:rsidRPr="007C02BA" w:rsidRDefault="000F229A" w:rsidP="00BC4D9F">
      <w:pPr>
        <w:tabs>
          <w:tab w:val="right" w:leader="underscore" w:pos="9356"/>
        </w:tabs>
        <w:ind w:firstLine="709"/>
        <w:jc w:val="both"/>
        <w:rPr>
          <w:bCs/>
        </w:rPr>
      </w:pPr>
      <w:r>
        <w:rPr>
          <w:bCs/>
        </w:rPr>
        <w:t xml:space="preserve"> </w:t>
      </w:r>
    </w:p>
    <w:p w14:paraId="42B2D4FA" w14:textId="77777777" w:rsidR="005313A3" w:rsidRDefault="005313A3" w:rsidP="00BC4D9F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 w:rsidR="009215F0">
        <w:rPr>
          <w:b/>
          <w:bCs/>
          <w:sz w:val="28"/>
          <w:szCs w:val="28"/>
        </w:rPr>
        <w:t>Ф</w:t>
      </w:r>
      <w:r w:rsidRPr="00A24F05">
        <w:rPr>
          <w:b/>
          <w:bCs/>
          <w:sz w:val="28"/>
          <w:szCs w:val="28"/>
        </w:rPr>
        <w:t xml:space="preserve">ормы </w:t>
      </w:r>
      <w:r w:rsidR="009215F0">
        <w:rPr>
          <w:b/>
          <w:bCs/>
          <w:sz w:val="28"/>
          <w:szCs w:val="28"/>
        </w:rPr>
        <w:t>и с</w:t>
      </w:r>
      <w:r w:rsidR="009215F0" w:rsidRPr="00A24F05">
        <w:rPr>
          <w:b/>
          <w:bCs/>
          <w:sz w:val="28"/>
          <w:szCs w:val="28"/>
        </w:rPr>
        <w:t xml:space="preserve">пособы </w:t>
      </w:r>
      <w:r w:rsidR="008B55D1">
        <w:rPr>
          <w:b/>
          <w:bCs/>
          <w:sz w:val="28"/>
          <w:szCs w:val="28"/>
        </w:rPr>
        <w:t xml:space="preserve">проведения </w:t>
      </w:r>
      <w:r w:rsidR="00973935">
        <w:rPr>
          <w:b/>
          <w:sz w:val="28"/>
          <w:szCs w:val="28"/>
        </w:rPr>
        <w:t>производственной (преддипломной)</w:t>
      </w:r>
      <w:r w:rsidRPr="00A24F05">
        <w:rPr>
          <w:b/>
          <w:bCs/>
          <w:sz w:val="28"/>
          <w:szCs w:val="28"/>
        </w:rPr>
        <w:t xml:space="preserve"> практики </w:t>
      </w:r>
    </w:p>
    <w:p w14:paraId="61A14932" w14:textId="77777777" w:rsidR="00DE747D" w:rsidRPr="007C02BA" w:rsidRDefault="00973935" w:rsidP="00DE74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 (преддипломная)</w:t>
      </w:r>
      <w:r w:rsidR="008B55D1">
        <w:rPr>
          <w:sz w:val="28"/>
          <w:szCs w:val="28"/>
        </w:rPr>
        <w:t xml:space="preserve"> </w:t>
      </w:r>
      <w:r w:rsidR="00DE747D" w:rsidRPr="007C02BA">
        <w:rPr>
          <w:sz w:val="28"/>
          <w:szCs w:val="28"/>
        </w:rPr>
        <w:t xml:space="preserve">практика осуществляется в соответствии с учебным планом и графиком учебного процесса. </w:t>
      </w:r>
      <w:r w:rsidR="00E233F1" w:rsidRPr="00E233F1">
        <w:rPr>
          <w:sz w:val="28"/>
          <w:szCs w:val="28"/>
        </w:rPr>
        <w:t>Способы проведения практики: выездная; стационарная. Выездная практика организуется только при наличии заявления обучающихся.</w:t>
      </w:r>
    </w:p>
    <w:p w14:paraId="0381DCDB" w14:textId="77777777" w:rsidR="00EF2F18" w:rsidRPr="00F1748B" w:rsidRDefault="00973935" w:rsidP="00BC4D9F">
      <w:pPr>
        <w:tabs>
          <w:tab w:val="right" w:leader="underscore" w:pos="9356"/>
        </w:tabs>
        <w:ind w:firstLine="709"/>
        <w:jc w:val="both"/>
        <w:rPr>
          <w:bCs/>
          <w:color w:val="FF0000"/>
          <w:sz w:val="28"/>
          <w:szCs w:val="28"/>
        </w:rPr>
      </w:pPr>
      <w:r>
        <w:rPr>
          <w:sz w:val="28"/>
          <w:szCs w:val="28"/>
        </w:rPr>
        <w:t>Производственная (преддипломная)</w:t>
      </w:r>
      <w:r w:rsidR="005F5D4C" w:rsidRPr="00D7533E">
        <w:rPr>
          <w:bCs/>
          <w:sz w:val="28"/>
          <w:szCs w:val="28"/>
        </w:rPr>
        <w:t xml:space="preserve"> практика может проходить в следующих формах</w:t>
      </w:r>
      <w:r w:rsidR="005F5D4C" w:rsidRPr="00F1748B">
        <w:rPr>
          <w:bCs/>
          <w:color w:val="FF0000"/>
          <w:sz w:val="28"/>
          <w:szCs w:val="28"/>
        </w:rPr>
        <w:t>:</w:t>
      </w:r>
    </w:p>
    <w:p w14:paraId="2802814C" w14:textId="77777777" w:rsidR="00D37389" w:rsidRPr="007844AC" w:rsidRDefault="00D37389" w:rsidP="00D3738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844AC">
        <w:rPr>
          <w:bCs/>
          <w:sz w:val="28"/>
          <w:szCs w:val="28"/>
        </w:rPr>
        <w:t xml:space="preserve">- </w:t>
      </w:r>
      <w:r w:rsidRPr="007844AC">
        <w:rPr>
          <w:sz w:val="28"/>
          <w:szCs w:val="28"/>
        </w:rPr>
        <w:t xml:space="preserve">ознакомление с </w:t>
      </w:r>
      <w:r w:rsidRPr="007844AC">
        <w:rPr>
          <w:bCs/>
          <w:sz w:val="28"/>
          <w:szCs w:val="28"/>
        </w:rPr>
        <w:t>системой управления организацией, структурой и функциями основных служб, с материально-технической базой и правовым обеспечением процессов организационно-управленческой деятельности;</w:t>
      </w:r>
    </w:p>
    <w:p w14:paraId="0326FBE2" w14:textId="77777777" w:rsidR="00D37389" w:rsidRPr="007844AC" w:rsidRDefault="00D37389" w:rsidP="00D3738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844AC">
        <w:rPr>
          <w:bCs/>
          <w:sz w:val="28"/>
          <w:szCs w:val="28"/>
        </w:rPr>
        <w:t>- ознакомление с планами по направлениям деятельности, реализуемой в организации, и участие в их разработке;</w:t>
      </w:r>
    </w:p>
    <w:p w14:paraId="0999B438" w14:textId="77777777" w:rsidR="00D37389" w:rsidRPr="007844AC" w:rsidRDefault="00D37389" w:rsidP="00D3738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844AC">
        <w:rPr>
          <w:bCs/>
          <w:sz w:val="28"/>
          <w:szCs w:val="28"/>
        </w:rPr>
        <w:t xml:space="preserve">- </w:t>
      </w:r>
      <w:r w:rsidR="007844AC" w:rsidRPr="007844AC">
        <w:rPr>
          <w:spacing w:val="-6"/>
          <w:sz w:val="28"/>
          <w:szCs w:val="28"/>
        </w:rPr>
        <w:t>изучение работы,</w:t>
      </w:r>
      <w:r w:rsidRPr="007844AC">
        <w:rPr>
          <w:spacing w:val="-6"/>
          <w:sz w:val="28"/>
          <w:szCs w:val="28"/>
        </w:rPr>
        <w:t xml:space="preserve"> функций и </w:t>
      </w:r>
      <w:r w:rsidR="007844AC" w:rsidRPr="007844AC">
        <w:rPr>
          <w:spacing w:val="-6"/>
          <w:sz w:val="28"/>
          <w:szCs w:val="28"/>
        </w:rPr>
        <w:t>результатов работы структурного подразделения в соответствии с темой ВКР</w:t>
      </w:r>
      <w:r w:rsidRPr="007844AC">
        <w:rPr>
          <w:spacing w:val="-6"/>
          <w:sz w:val="28"/>
          <w:szCs w:val="28"/>
        </w:rPr>
        <w:t>;</w:t>
      </w:r>
    </w:p>
    <w:p w14:paraId="68A374C7" w14:textId="77777777" w:rsidR="00D37389" w:rsidRPr="00735B1D" w:rsidRDefault="00D37389" w:rsidP="00D3738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7844AC">
        <w:rPr>
          <w:bCs/>
          <w:sz w:val="28"/>
          <w:szCs w:val="28"/>
        </w:rPr>
        <w:t>- другие формы работ, определенные руководителем практики.</w:t>
      </w:r>
    </w:p>
    <w:p w14:paraId="61C3DC1C" w14:textId="77777777" w:rsidR="00C62EF8" w:rsidRPr="0029037B" w:rsidRDefault="00C62EF8" w:rsidP="00D7533E">
      <w:pPr>
        <w:tabs>
          <w:tab w:val="right" w:leader="underscore" w:pos="9356"/>
        </w:tabs>
        <w:ind w:firstLine="709"/>
        <w:jc w:val="both"/>
        <w:rPr>
          <w:bCs/>
        </w:rPr>
      </w:pPr>
    </w:p>
    <w:p w14:paraId="31E00952" w14:textId="77777777" w:rsidR="00355468" w:rsidRDefault="005313A3" w:rsidP="00EF2F18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 xml:space="preserve">5. Место и время проведения </w:t>
      </w:r>
      <w:r w:rsidR="00973935">
        <w:rPr>
          <w:b/>
          <w:sz w:val="28"/>
          <w:szCs w:val="28"/>
        </w:rPr>
        <w:t>производственной (преддипломной)</w:t>
      </w:r>
      <w:r w:rsidR="008B55D1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  <w:r w:rsidRPr="00A24F05">
        <w:rPr>
          <w:bCs/>
          <w:sz w:val="28"/>
          <w:szCs w:val="28"/>
        </w:rPr>
        <w:t xml:space="preserve"> </w:t>
      </w:r>
    </w:p>
    <w:p w14:paraId="7AD25EE2" w14:textId="77777777" w:rsidR="00650458" w:rsidRDefault="00973935" w:rsidP="00650458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Производственная (преддипломная)</w:t>
      </w:r>
      <w:r w:rsidR="00650458" w:rsidRPr="001D46FA">
        <w:rPr>
          <w:color w:val="000000"/>
          <w:sz w:val="28"/>
          <w:szCs w:val="28"/>
        </w:rPr>
        <w:t xml:space="preserve"> практика </w:t>
      </w:r>
      <w:r w:rsidR="00650458" w:rsidRPr="00650458">
        <w:rPr>
          <w:color w:val="000000"/>
          <w:sz w:val="28"/>
          <w:szCs w:val="28"/>
        </w:rPr>
        <w:t>осуществляется Университетом на основе договоров с организациями, деятельность которых соответствует профессиональным компетенциям, осваиваем</w:t>
      </w:r>
      <w:r w:rsidR="001F35AF">
        <w:rPr>
          <w:color w:val="000000"/>
          <w:sz w:val="28"/>
          <w:szCs w:val="28"/>
        </w:rPr>
        <w:t>ым в рамках ОПОП ВО.</w:t>
      </w:r>
    </w:p>
    <w:p w14:paraId="738F0AF8" w14:textId="77777777" w:rsidR="005313A3" w:rsidRDefault="00650458" w:rsidP="001E76F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Место проведения: </w:t>
      </w:r>
      <w:r w:rsidR="00D37389" w:rsidRPr="00203EF0">
        <w:rPr>
          <w:sz w:val="28"/>
          <w:szCs w:val="28"/>
        </w:rPr>
        <w:t>организации различной организационно-правовой формы (коммерческие, некоммерческие) и органы государственного и муниципального управления, в которых выпускники работают в качестве исполнителей и координаторов по проведению организационно-технических мероприятий и администрированию реализации оперативных управленческих решений</w:t>
      </w:r>
      <w:r w:rsidR="00D37389">
        <w:rPr>
          <w:sz w:val="28"/>
          <w:szCs w:val="28"/>
        </w:rPr>
        <w:t xml:space="preserve">; </w:t>
      </w:r>
      <w:r w:rsidR="00D37389" w:rsidRPr="00203EF0">
        <w:rPr>
          <w:sz w:val="28"/>
          <w:szCs w:val="28"/>
        </w:rPr>
        <w:t>структуры, в которых выпускники являются предпринимателями, создающими и развивающими собственное дело</w:t>
      </w:r>
      <w:r w:rsidR="00D37389">
        <w:rPr>
          <w:sz w:val="28"/>
          <w:szCs w:val="28"/>
        </w:rPr>
        <w:t xml:space="preserve">. </w:t>
      </w:r>
      <w:r w:rsidR="00F365B8" w:rsidRPr="009967C3">
        <w:rPr>
          <w:sz w:val="28"/>
          <w:szCs w:val="28"/>
        </w:rPr>
        <w:t>Практика может быть проведена непосредственно в Университете (структурных подразделениях).</w:t>
      </w:r>
    </w:p>
    <w:p w14:paraId="51A4CA7F" w14:textId="77777777" w:rsidR="001E76F2" w:rsidRPr="001E76F2" w:rsidRDefault="001E76F2" w:rsidP="001E76F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1E76F2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</w:p>
    <w:p w14:paraId="39F95476" w14:textId="77777777" w:rsidR="001E76F2" w:rsidRDefault="001E76F2" w:rsidP="001E76F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1E76F2">
        <w:rPr>
          <w:sz w:val="28"/>
          <w:szCs w:val="28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</w:t>
      </w:r>
      <w:r>
        <w:rPr>
          <w:sz w:val="28"/>
          <w:szCs w:val="28"/>
        </w:rPr>
        <w:t>кафедра</w:t>
      </w:r>
      <w:r w:rsidRPr="001E76F2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14:paraId="2D2A030B" w14:textId="77777777" w:rsidR="00C62EF8" w:rsidRPr="00C62EF8" w:rsidRDefault="00C62EF8" w:rsidP="001E76F2">
      <w:pPr>
        <w:tabs>
          <w:tab w:val="right" w:leader="underscore" w:pos="9356"/>
        </w:tabs>
        <w:ind w:firstLine="709"/>
        <w:jc w:val="both"/>
      </w:pPr>
    </w:p>
    <w:p w14:paraId="3FC37E1C" w14:textId="77777777" w:rsidR="0001067E" w:rsidRPr="00A24F05" w:rsidRDefault="0085469D" w:rsidP="0001067E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6</w:t>
      </w:r>
      <w:r w:rsidR="0001067E" w:rsidRPr="00A24F05">
        <w:rPr>
          <w:b/>
          <w:bCs/>
          <w:sz w:val="28"/>
          <w:szCs w:val="28"/>
        </w:rPr>
        <w:t xml:space="preserve">. Объём </w:t>
      </w:r>
      <w:r w:rsidR="00973935">
        <w:rPr>
          <w:b/>
          <w:sz w:val="28"/>
          <w:szCs w:val="28"/>
        </w:rPr>
        <w:t>производственной (преддипломной)</w:t>
      </w:r>
      <w:r w:rsidR="0001067E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14:paraId="49C9CC17" w14:textId="77777777" w:rsidR="0001067E" w:rsidRPr="00A24F05" w:rsidRDefault="0001067E" w:rsidP="0090506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практики составляет </w:t>
      </w:r>
      <w:r w:rsidR="008B55D1">
        <w:rPr>
          <w:sz w:val="28"/>
          <w:szCs w:val="28"/>
        </w:rPr>
        <w:t>6</w:t>
      </w:r>
      <w:r w:rsidRPr="00A24F05">
        <w:rPr>
          <w:sz w:val="28"/>
          <w:szCs w:val="28"/>
        </w:rPr>
        <w:t xml:space="preserve"> зачетных единиц.</w:t>
      </w:r>
    </w:p>
    <w:p w14:paraId="5DA778FA" w14:textId="77777777" w:rsidR="00BC4D9F" w:rsidRPr="00A24F05" w:rsidRDefault="0001067E" w:rsidP="00905068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практики </w:t>
      </w:r>
      <w:r w:rsidR="008B55D1">
        <w:rPr>
          <w:sz w:val="28"/>
          <w:szCs w:val="28"/>
        </w:rPr>
        <w:t>4</w:t>
      </w:r>
      <w:r w:rsidRPr="00A24F05">
        <w:rPr>
          <w:sz w:val="28"/>
          <w:szCs w:val="28"/>
        </w:rPr>
        <w:t xml:space="preserve"> недел</w:t>
      </w:r>
      <w:r w:rsidR="008B55D1">
        <w:rPr>
          <w:sz w:val="28"/>
          <w:szCs w:val="28"/>
        </w:rPr>
        <w:t>и</w:t>
      </w:r>
      <w:r w:rsidRPr="00A24F05">
        <w:rPr>
          <w:sz w:val="28"/>
          <w:szCs w:val="28"/>
        </w:rPr>
        <w:t>.</w:t>
      </w:r>
    </w:p>
    <w:p w14:paraId="7CD8FADD" w14:textId="77777777" w:rsidR="0001067E" w:rsidRPr="00606C2E" w:rsidRDefault="0001067E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2B1CEDA4" w14:textId="77777777" w:rsidR="005313A3" w:rsidRPr="00A24F05" w:rsidRDefault="005313A3" w:rsidP="001B2FA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Структура и содержание </w:t>
      </w:r>
      <w:r w:rsidR="00973935">
        <w:rPr>
          <w:b/>
          <w:sz w:val="28"/>
          <w:szCs w:val="28"/>
        </w:rPr>
        <w:t>производственной (преддипломной)</w:t>
      </w:r>
      <w:r w:rsidRPr="00A24F05">
        <w:rPr>
          <w:b/>
          <w:bCs/>
          <w:sz w:val="28"/>
          <w:szCs w:val="28"/>
        </w:rPr>
        <w:t xml:space="preserve"> практики</w:t>
      </w:r>
    </w:p>
    <w:p w14:paraId="0FD58213" w14:textId="77777777" w:rsidR="001B2FA4" w:rsidRDefault="0085469D" w:rsidP="001B2FA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7.1 </w:t>
      </w:r>
      <w:r w:rsidR="001B2FA4" w:rsidRPr="00A24F05">
        <w:rPr>
          <w:b/>
          <w:bCs/>
          <w:sz w:val="28"/>
          <w:szCs w:val="28"/>
        </w:rPr>
        <w:t xml:space="preserve">Структура </w:t>
      </w:r>
      <w:r w:rsidR="00973935">
        <w:rPr>
          <w:b/>
          <w:sz w:val="28"/>
          <w:szCs w:val="28"/>
        </w:rPr>
        <w:t>производственной (преддипломной)</w:t>
      </w:r>
      <w:r w:rsidR="001B2FA4" w:rsidRPr="00A24F05">
        <w:rPr>
          <w:b/>
          <w:bCs/>
          <w:sz w:val="28"/>
          <w:szCs w:val="28"/>
        </w:rPr>
        <w:t xml:space="preserve"> практики</w:t>
      </w:r>
    </w:p>
    <w:p w14:paraId="0CEBD00C" w14:textId="77777777" w:rsidR="005313A3" w:rsidRDefault="005313A3" w:rsidP="005C750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 xml:space="preserve">Общая трудоемкость </w:t>
      </w:r>
      <w:r w:rsidR="00973935">
        <w:rPr>
          <w:sz w:val="28"/>
          <w:szCs w:val="28"/>
        </w:rPr>
        <w:t>производственной (преддипломной)</w:t>
      </w:r>
      <w:r w:rsidRPr="001B2FA4">
        <w:rPr>
          <w:bCs/>
          <w:sz w:val="28"/>
          <w:szCs w:val="28"/>
        </w:rPr>
        <w:t xml:space="preserve"> практики составляет </w:t>
      </w:r>
      <w:r w:rsidR="008B55D1">
        <w:rPr>
          <w:bCs/>
          <w:sz w:val="28"/>
          <w:szCs w:val="28"/>
        </w:rPr>
        <w:t>6</w:t>
      </w:r>
      <w:r w:rsidRPr="001B2FA4">
        <w:rPr>
          <w:bCs/>
          <w:sz w:val="28"/>
          <w:szCs w:val="28"/>
        </w:rPr>
        <w:t xml:space="preserve"> зачетных единиц, </w:t>
      </w:r>
      <w:r w:rsidR="008B55D1">
        <w:rPr>
          <w:bCs/>
          <w:sz w:val="28"/>
          <w:szCs w:val="28"/>
        </w:rPr>
        <w:t>216</w:t>
      </w:r>
      <w:r w:rsidRPr="001B2FA4">
        <w:rPr>
          <w:bCs/>
          <w:sz w:val="28"/>
          <w:szCs w:val="28"/>
        </w:rPr>
        <w:t xml:space="preserve"> часов.</w:t>
      </w:r>
    </w:p>
    <w:p w14:paraId="4D99183A" w14:textId="77777777" w:rsidR="00D92446" w:rsidRPr="007C02BA" w:rsidRDefault="00D92446" w:rsidP="005C750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tbl>
      <w:tblPr>
        <w:tblW w:w="10099" w:type="dxa"/>
        <w:tblInd w:w="-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1"/>
        <w:gridCol w:w="2206"/>
        <w:gridCol w:w="1054"/>
        <w:gridCol w:w="1559"/>
        <w:gridCol w:w="1276"/>
        <w:gridCol w:w="992"/>
        <w:gridCol w:w="2631"/>
      </w:tblGrid>
      <w:tr w:rsidR="00E9537B" w14:paraId="34FD7DA9" w14:textId="77777777" w:rsidTr="007A56EE">
        <w:trPr>
          <w:trHeight w:val="855"/>
        </w:trPr>
        <w:tc>
          <w:tcPr>
            <w:tcW w:w="38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46FA199" w14:textId="77777777" w:rsidR="00E9537B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14:paraId="09973178" w14:textId="77777777" w:rsidR="00E9537B" w:rsidRDefault="00E9537B" w:rsidP="007A56EE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>
              <w:rPr>
                <w:bCs/>
              </w:rPr>
              <w:t>п/п</w:t>
            </w:r>
          </w:p>
        </w:tc>
        <w:tc>
          <w:tcPr>
            <w:tcW w:w="220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85175A1" w14:textId="77777777" w:rsidR="00E9537B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48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1A5B55" w14:textId="77777777" w:rsidR="00E9537B" w:rsidRDefault="00E9537B" w:rsidP="007A56EE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</w:t>
            </w:r>
          </w:p>
        </w:tc>
        <w:tc>
          <w:tcPr>
            <w:tcW w:w="26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2EAE68" w14:textId="77777777" w:rsidR="00E9537B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Формы текущего</w:t>
            </w:r>
          </w:p>
          <w:p w14:paraId="27E5C684" w14:textId="77777777" w:rsidR="00E9537B" w:rsidRDefault="00E9537B" w:rsidP="007A56EE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E9537B" w14:paraId="05FD8301" w14:textId="77777777" w:rsidTr="007A56EE">
        <w:trPr>
          <w:trHeight w:val="557"/>
        </w:trPr>
        <w:tc>
          <w:tcPr>
            <w:tcW w:w="38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BCA8FB6" w14:textId="77777777" w:rsidR="00E9537B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2206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F838B9" w14:textId="77777777" w:rsidR="00E9537B" w:rsidRPr="00786D1C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Cs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A4D192" w14:textId="77777777" w:rsidR="00E9537B" w:rsidRPr="0050338E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ind w:firstLine="34"/>
            </w:pPr>
            <w:r w:rsidRPr="0050338E">
              <w:t>В организации (база практик)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08A901" w14:textId="77777777" w:rsidR="00E9537B" w:rsidRPr="0050338E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6485278" w14:textId="77777777" w:rsidR="00E9537B" w:rsidRPr="0050338E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90ADE4" w14:textId="77777777" w:rsidR="00E9537B" w:rsidRPr="0050338E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50338E">
              <w:t>Общая трудоемкость в часах</w:t>
            </w:r>
          </w:p>
        </w:tc>
        <w:tc>
          <w:tcPr>
            <w:tcW w:w="263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6BFE09" w14:textId="77777777" w:rsidR="00E9537B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E9537B" w:rsidRPr="0050338E" w14:paraId="70F690A3" w14:textId="77777777" w:rsidTr="007A56EE">
        <w:trPr>
          <w:trHeight w:val="23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767D8" w14:textId="77777777" w:rsidR="00E9537B" w:rsidRPr="0050338E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50338E">
              <w:rPr>
                <w:bCs/>
              </w:rPr>
              <w:t>1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7C94B" w14:textId="77777777" w:rsidR="00E9537B" w:rsidRPr="0050338E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Организационный этап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3DCE" w14:textId="77777777" w:rsidR="00E9537B" w:rsidRPr="000B2F8E" w:rsidRDefault="00E9537B" w:rsidP="007A56EE">
            <w:pPr>
              <w:jc w:val="center"/>
            </w:pPr>
            <w:r w:rsidRPr="000B2F8E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9CF8B" w14:textId="77777777" w:rsidR="00E9537B" w:rsidRPr="000B2F8E" w:rsidRDefault="00E9537B" w:rsidP="007A56EE">
            <w:pPr>
              <w:jc w:val="center"/>
            </w:pPr>
            <w:r w:rsidRPr="000B2F8E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BDAD1" w14:textId="77777777" w:rsidR="00E9537B" w:rsidRPr="000B2F8E" w:rsidRDefault="00E9537B" w:rsidP="007A56EE">
            <w:pPr>
              <w:jc w:val="center"/>
            </w:pPr>
            <w:r w:rsidRPr="000B2F8E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65D2B" w14:textId="77777777" w:rsidR="00E9537B" w:rsidRPr="000B2F8E" w:rsidRDefault="00E9537B" w:rsidP="007A56EE">
            <w:pPr>
              <w:jc w:val="center"/>
            </w:pPr>
            <w:r w:rsidRPr="000B2F8E">
              <w:t>18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FAE9" w14:textId="77777777" w:rsidR="00E9537B" w:rsidRPr="0050338E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  <w:color w:val="000000"/>
              </w:rPr>
              <w:t>Дневник бакалавра</w:t>
            </w:r>
          </w:p>
        </w:tc>
      </w:tr>
      <w:tr w:rsidR="00E9537B" w:rsidRPr="0050338E" w14:paraId="70E6042D" w14:textId="77777777" w:rsidTr="007A56EE">
        <w:trPr>
          <w:trHeight w:val="1282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7AECE" w14:textId="77777777" w:rsidR="00E9537B" w:rsidRPr="0050338E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lastRenderedPageBreak/>
              <w:t>2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FCC3" w14:textId="77777777" w:rsidR="00E9537B" w:rsidRPr="0050338E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Основной этап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29C36" w14:textId="77777777" w:rsidR="00E9537B" w:rsidRDefault="00E9537B" w:rsidP="007A56EE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118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F6F27" w14:textId="77777777" w:rsidR="00E9537B" w:rsidRDefault="00E9537B" w:rsidP="007A56EE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7F31A" w14:textId="77777777" w:rsidR="00E9537B" w:rsidRDefault="00E9537B" w:rsidP="007A56EE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5EE50" w14:textId="77777777" w:rsidR="00E9537B" w:rsidRDefault="00E9537B" w:rsidP="007A56EE">
            <w:pPr>
              <w:jc w:val="center"/>
              <w:rPr>
                <w:color w:val="000000"/>
              </w:rPr>
            </w:pPr>
            <w:r>
              <w:rPr>
                <w:bCs/>
                <w:color w:val="000000"/>
              </w:rPr>
              <w:t>166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41993" w14:textId="77777777" w:rsidR="00E9537B" w:rsidRPr="0050338E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 w:rsidRPr="0050338E">
              <w:rPr>
                <w:bCs/>
                <w:color w:val="000000"/>
              </w:rPr>
              <w:t>Дневник бакалавра,</w:t>
            </w:r>
            <w:r w:rsidRPr="0050338E">
              <w:t xml:space="preserve"> описание деятельности организации, демонстрационный материал</w:t>
            </w:r>
          </w:p>
        </w:tc>
      </w:tr>
      <w:tr w:rsidR="00E9537B" w:rsidRPr="00CA5FAC" w14:paraId="0DA054E5" w14:textId="77777777" w:rsidTr="007A56EE">
        <w:trPr>
          <w:trHeight w:val="23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2237" w14:textId="77777777" w:rsidR="00E9537B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C7929" w14:textId="77777777" w:rsidR="00E9537B" w:rsidRPr="00D833B4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D833B4">
              <w:rPr>
                <w:bCs/>
              </w:rPr>
              <w:t>Заключительный этап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0A49" w14:textId="77777777" w:rsidR="00E9537B" w:rsidRPr="00071DE2" w:rsidRDefault="00E9537B" w:rsidP="007A56EE">
            <w:pPr>
              <w:jc w:val="center"/>
            </w:pPr>
            <w:r w:rsidRPr="00071DE2">
              <w:t>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47E0B" w14:textId="77777777" w:rsidR="00E9537B" w:rsidRPr="00071DE2" w:rsidRDefault="00E9537B" w:rsidP="007A56EE">
            <w:pPr>
              <w:jc w:val="center"/>
            </w:pPr>
            <w:r w:rsidRPr="00071DE2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43894" w14:textId="77777777" w:rsidR="00E9537B" w:rsidRPr="00071DE2" w:rsidRDefault="00E9537B" w:rsidP="007A56EE">
            <w:pPr>
              <w:jc w:val="center"/>
            </w:pPr>
            <w:r w:rsidRPr="00071DE2"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2B4F" w14:textId="77777777" w:rsidR="00E9537B" w:rsidRPr="00071DE2" w:rsidRDefault="00E9537B" w:rsidP="007A56EE">
            <w:pPr>
              <w:jc w:val="center"/>
            </w:pPr>
            <w:r w:rsidRPr="00071DE2">
              <w:t>32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9293F" w14:textId="77777777" w:rsidR="00E9537B" w:rsidRPr="00CA5FAC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  <w:r>
              <w:t xml:space="preserve">Отчет по практике, </w:t>
            </w:r>
            <w:r w:rsidRPr="008D5931">
              <w:t xml:space="preserve">защита </w:t>
            </w:r>
            <w:r>
              <w:t>результатов</w:t>
            </w:r>
            <w:r w:rsidRPr="008D5931">
              <w:t xml:space="preserve"> практик</w:t>
            </w:r>
            <w:r>
              <w:t>и</w:t>
            </w:r>
          </w:p>
        </w:tc>
      </w:tr>
      <w:tr w:rsidR="00E9537B" w:rsidRPr="0050338E" w14:paraId="44C4A11F" w14:textId="77777777" w:rsidTr="007A56EE">
        <w:trPr>
          <w:trHeight w:val="23"/>
        </w:trPr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5842C" w14:textId="77777777" w:rsidR="00E9537B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618E" w14:textId="77777777" w:rsidR="00E9537B" w:rsidRPr="0050338E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50338E">
              <w:rPr>
                <w:bCs/>
              </w:rPr>
              <w:t>Итого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48B3" w14:textId="77777777" w:rsidR="00E9537B" w:rsidRPr="00071DE2" w:rsidRDefault="00E9537B" w:rsidP="007A56EE">
            <w:pPr>
              <w:jc w:val="center"/>
            </w:pPr>
            <w:r w:rsidRPr="00071DE2">
              <w:t>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CB2C6" w14:textId="77777777" w:rsidR="00E9537B" w:rsidRPr="00071DE2" w:rsidRDefault="00E9537B" w:rsidP="007A56EE">
            <w:pPr>
              <w:jc w:val="center"/>
            </w:pPr>
            <w:r w:rsidRPr="00071DE2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352B" w14:textId="77777777" w:rsidR="00E9537B" w:rsidRPr="00071DE2" w:rsidRDefault="00E9537B" w:rsidP="007A56EE">
            <w:pPr>
              <w:jc w:val="center"/>
            </w:pPr>
            <w:r w:rsidRPr="00071DE2"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60ED" w14:textId="77777777" w:rsidR="00E9537B" w:rsidRDefault="00E9537B" w:rsidP="007A56EE">
            <w:pPr>
              <w:jc w:val="center"/>
            </w:pPr>
            <w:r w:rsidRPr="00071DE2">
              <w:t>216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247AD" w14:textId="77777777" w:rsidR="00E9537B" w:rsidRPr="0050338E" w:rsidRDefault="00E9537B" w:rsidP="007A56EE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color w:val="000000"/>
              </w:rPr>
            </w:pPr>
          </w:p>
        </w:tc>
      </w:tr>
    </w:tbl>
    <w:p w14:paraId="4913FAEF" w14:textId="77777777" w:rsidR="00C62EF8" w:rsidRPr="00C62EF8" w:rsidRDefault="00C62EF8" w:rsidP="0085469D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</w:rPr>
      </w:pPr>
    </w:p>
    <w:p w14:paraId="1E8E7792" w14:textId="77777777" w:rsidR="0001067E" w:rsidRPr="001B2FA4" w:rsidRDefault="0085469D" w:rsidP="0085469D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7.2 Содержание </w:t>
      </w:r>
      <w:r w:rsidR="00973935">
        <w:rPr>
          <w:b/>
          <w:sz w:val="28"/>
          <w:szCs w:val="28"/>
        </w:rPr>
        <w:t>производственной (преддипломной)</w:t>
      </w:r>
      <w:r w:rsidR="00905068" w:rsidRPr="001B2FA4">
        <w:rPr>
          <w:b/>
          <w:bCs/>
          <w:sz w:val="28"/>
          <w:szCs w:val="28"/>
        </w:rPr>
        <w:t xml:space="preserve"> </w:t>
      </w:r>
      <w:r w:rsidRPr="001B2FA4">
        <w:rPr>
          <w:b/>
          <w:bCs/>
          <w:sz w:val="28"/>
          <w:szCs w:val="28"/>
        </w:rPr>
        <w:t>практики</w:t>
      </w:r>
    </w:p>
    <w:p w14:paraId="5A8DE039" w14:textId="77777777" w:rsidR="007C02BA" w:rsidRDefault="007C02BA" w:rsidP="003E211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Практика </w:t>
      </w:r>
      <w:r w:rsidR="002A7342">
        <w:rPr>
          <w:bCs/>
          <w:sz w:val="28"/>
          <w:szCs w:val="28"/>
        </w:rPr>
        <w:t>обучающихся</w:t>
      </w:r>
      <w:r>
        <w:rPr>
          <w:bCs/>
          <w:sz w:val="28"/>
          <w:szCs w:val="28"/>
        </w:rPr>
        <w:t xml:space="preserve"> проводится в рамках общей концепции </w:t>
      </w:r>
      <w:r w:rsidR="002A7342">
        <w:rPr>
          <w:bCs/>
          <w:sz w:val="28"/>
          <w:szCs w:val="28"/>
        </w:rPr>
        <w:t>основной образовательной программы</w:t>
      </w:r>
      <w:r>
        <w:rPr>
          <w:bCs/>
          <w:sz w:val="28"/>
          <w:szCs w:val="28"/>
        </w:rPr>
        <w:t xml:space="preserve">. </w:t>
      </w:r>
      <w:r w:rsidRPr="0029037B">
        <w:rPr>
          <w:bCs/>
          <w:sz w:val="28"/>
          <w:szCs w:val="28"/>
        </w:rPr>
        <w:t xml:space="preserve">Основная идея практики, которую должно обеспечить ее содержание, заключается в формировании </w:t>
      </w:r>
      <w:r w:rsidR="002A7342">
        <w:rPr>
          <w:bCs/>
          <w:sz w:val="28"/>
          <w:szCs w:val="28"/>
        </w:rPr>
        <w:t xml:space="preserve">у обучающихся </w:t>
      </w:r>
      <w:r w:rsidR="004F5A2E" w:rsidRPr="0029037B">
        <w:rPr>
          <w:bCs/>
          <w:sz w:val="28"/>
          <w:szCs w:val="28"/>
        </w:rPr>
        <w:t xml:space="preserve">навыков </w:t>
      </w:r>
      <w:r w:rsidR="002A7342">
        <w:rPr>
          <w:bCs/>
          <w:sz w:val="28"/>
          <w:szCs w:val="28"/>
        </w:rPr>
        <w:t>управленческой деятельности</w:t>
      </w:r>
      <w:r w:rsidRPr="0029037B">
        <w:rPr>
          <w:bCs/>
          <w:sz w:val="28"/>
          <w:szCs w:val="28"/>
        </w:rPr>
        <w:t xml:space="preserve">, а также коммуникативных умений, отражающих взаимодействия с людьми. Виды деятельности </w:t>
      </w:r>
      <w:r w:rsidR="002A7342">
        <w:rPr>
          <w:bCs/>
          <w:sz w:val="28"/>
          <w:szCs w:val="28"/>
        </w:rPr>
        <w:t>обучающегося</w:t>
      </w:r>
      <w:r w:rsidRPr="0029037B">
        <w:rPr>
          <w:bCs/>
          <w:sz w:val="28"/>
          <w:szCs w:val="28"/>
        </w:rPr>
        <w:t xml:space="preserve"> в процессе прохождения </w:t>
      </w:r>
      <w:r w:rsidR="00973935">
        <w:rPr>
          <w:bCs/>
          <w:sz w:val="28"/>
          <w:szCs w:val="28"/>
        </w:rPr>
        <w:t>производственной (преддипломной)</w:t>
      </w:r>
      <w:r w:rsidR="002A7342">
        <w:rPr>
          <w:bCs/>
          <w:sz w:val="28"/>
          <w:szCs w:val="28"/>
        </w:rPr>
        <w:t xml:space="preserve"> </w:t>
      </w:r>
      <w:r w:rsidRPr="0029037B">
        <w:rPr>
          <w:bCs/>
          <w:sz w:val="28"/>
          <w:szCs w:val="28"/>
        </w:rPr>
        <w:t xml:space="preserve">практики предполагает формирование и развитие </w:t>
      </w:r>
      <w:r w:rsidR="002A7342">
        <w:rPr>
          <w:bCs/>
          <w:sz w:val="28"/>
          <w:szCs w:val="28"/>
        </w:rPr>
        <w:t>у него профессионального</w:t>
      </w:r>
      <w:r w:rsidRPr="0029037B">
        <w:rPr>
          <w:bCs/>
          <w:sz w:val="28"/>
          <w:szCs w:val="28"/>
        </w:rPr>
        <w:t xml:space="preserve"> мышления, </w:t>
      </w:r>
      <w:r w:rsidR="002A7342">
        <w:rPr>
          <w:bCs/>
          <w:sz w:val="28"/>
          <w:szCs w:val="28"/>
        </w:rPr>
        <w:t xml:space="preserve">способности к выявлению проблем и анализу </w:t>
      </w:r>
      <w:r w:rsidRPr="0029037B">
        <w:rPr>
          <w:bCs/>
          <w:sz w:val="28"/>
          <w:szCs w:val="28"/>
        </w:rPr>
        <w:t>ситуации</w:t>
      </w:r>
      <w:r w:rsidR="002A7342">
        <w:rPr>
          <w:bCs/>
          <w:sz w:val="28"/>
          <w:szCs w:val="28"/>
        </w:rPr>
        <w:t xml:space="preserve"> в профессиональной деятельности</w:t>
      </w:r>
      <w:r w:rsidRPr="0029037B">
        <w:rPr>
          <w:bCs/>
          <w:sz w:val="28"/>
          <w:szCs w:val="28"/>
        </w:rPr>
        <w:t xml:space="preserve">, </w:t>
      </w:r>
      <w:r w:rsidR="002A7342">
        <w:rPr>
          <w:bCs/>
          <w:sz w:val="28"/>
          <w:szCs w:val="28"/>
        </w:rPr>
        <w:t>формирование умений эффективного профессионального общения</w:t>
      </w:r>
      <w:r w:rsidRPr="0029037B">
        <w:rPr>
          <w:bCs/>
          <w:sz w:val="28"/>
          <w:szCs w:val="28"/>
        </w:rPr>
        <w:t xml:space="preserve">. Кроме того, </w:t>
      </w:r>
      <w:r w:rsidR="002A7342">
        <w:rPr>
          <w:bCs/>
          <w:sz w:val="28"/>
          <w:szCs w:val="28"/>
        </w:rPr>
        <w:t xml:space="preserve">в процессе </w:t>
      </w:r>
      <w:r w:rsidR="00973935">
        <w:rPr>
          <w:bCs/>
          <w:sz w:val="28"/>
          <w:szCs w:val="28"/>
        </w:rPr>
        <w:t>производственной (преддипломной)</w:t>
      </w:r>
      <w:r w:rsidR="002A7342">
        <w:rPr>
          <w:bCs/>
          <w:sz w:val="28"/>
          <w:szCs w:val="28"/>
        </w:rPr>
        <w:t xml:space="preserve"> практики происходит </w:t>
      </w:r>
      <w:r w:rsidRPr="0029037B">
        <w:rPr>
          <w:bCs/>
          <w:sz w:val="28"/>
          <w:szCs w:val="28"/>
        </w:rPr>
        <w:t>социализаци</w:t>
      </w:r>
      <w:r w:rsidR="002A7342">
        <w:rPr>
          <w:bCs/>
          <w:sz w:val="28"/>
          <w:szCs w:val="28"/>
        </w:rPr>
        <w:t>я</w:t>
      </w:r>
      <w:r w:rsidRPr="0029037B">
        <w:rPr>
          <w:bCs/>
          <w:sz w:val="28"/>
          <w:szCs w:val="28"/>
        </w:rPr>
        <w:t xml:space="preserve"> </w:t>
      </w:r>
      <w:r w:rsidR="002A7342">
        <w:rPr>
          <w:bCs/>
          <w:sz w:val="28"/>
          <w:szCs w:val="28"/>
        </w:rPr>
        <w:t>обучающегося</w:t>
      </w:r>
      <w:r w:rsidRPr="0029037B">
        <w:rPr>
          <w:bCs/>
          <w:sz w:val="28"/>
          <w:szCs w:val="28"/>
        </w:rPr>
        <w:t xml:space="preserve">, </w:t>
      </w:r>
      <w:r w:rsidR="004F5A2E" w:rsidRPr="0029037B">
        <w:rPr>
          <w:bCs/>
          <w:sz w:val="28"/>
          <w:szCs w:val="28"/>
        </w:rPr>
        <w:t>о</w:t>
      </w:r>
      <w:r w:rsidRPr="0029037B">
        <w:rPr>
          <w:bCs/>
          <w:sz w:val="28"/>
          <w:szCs w:val="28"/>
        </w:rPr>
        <w:t>своени</w:t>
      </w:r>
      <w:r w:rsidR="002A7342">
        <w:rPr>
          <w:bCs/>
          <w:sz w:val="28"/>
          <w:szCs w:val="28"/>
        </w:rPr>
        <w:t>е им</w:t>
      </w:r>
      <w:r w:rsidRPr="0029037B">
        <w:rPr>
          <w:bCs/>
          <w:sz w:val="28"/>
          <w:szCs w:val="28"/>
        </w:rPr>
        <w:t xml:space="preserve"> общественных норм, ценностей профессии, а также формировани</w:t>
      </w:r>
      <w:r w:rsidR="002A7342">
        <w:rPr>
          <w:bCs/>
          <w:sz w:val="28"/>
          <w:szCs w:val="28"/>
        </w:rPr>
        <w:t>е</w:t>
      </w:r>
      <w:r w:rsidRPr="0029037B">
        <w:rPr>
          <w:bCs/>
          <w:sz w:val="28"/>
          <w:szCs w:val="28"/>
        </w:rPr>
        <w:t xml:space="preserve"> персональной культуры будущих </w:t>
      </w:r>
      <w:r w:rsidR="002A7342">
        <w:rPr>
          <w:bCs/>
          <w:sz w:val="28"/>
          <w:szCs w:val="28"/>
        </w:rPr>
        <w:t>бакалавров</w:t>
      </w:r>
      <w:r w:rsidRPr="0029037B">
        <w:rPr>
          <w:bCs/>
          <w:sz w:val="28"/>
          <w:szCs w:val="28"/>
        </w:rPr>
        <w:t>.</w:t>
      </w:r>
    </w:p>
    <w:p w14:paraId="0FDFCFCA" w14:textId="77777777" w:rsidR="007C02BA" w:rsidRDefault="007C02BA" w:rsidP="003E211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Практика включает три этапа: организационный, основной и заключительный.</w:t>
      </w:r>
    </w:p>
    <w:p w14:paraId="18332D23" w14:textId="77777777" w:rsidR="007C02BA" w:rsidRDefault="007C02BA" w:rsidP="003E211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рамках организационного этапа проводится установочная конференция, изучаются </w:t>
      </w:r>
      <w:r w:rsidRPr="001D456B">
        <w:rPr>
          <w:bCs/>
          <w:sz w:val="28"/>
          <w:szCs w:val="28"/>
        </w:rPr>
        <w:t>программ</w:t>
      </w:r>
      <w:r>
        <w:rPr>
          <w:bCs/>
          <w:sz w:val="28"/>
          <w:szCs w:val="28"/>
        </w:rPr>
        <w:t>а</w:t>
      </w:r>
      <w:r w:rsidRPr="001D456B">
        <w:rPr>
          <w:bCs/>
          <w:sz w:val="28"/>
          <w:szCs w:val="28"/>
        </w:rPr>
        <w:t xml:space="preserve"> практики и методически</w:t>
      </w:r>
      <w:r>
        <w:rPr>
          <w:bCs/>
          <w:sz w:val="28"/>
          <w:szCs w:val="28"/>
        </w:rPr>
        <w:t xml:space="preserve">е </w:t>
      </w:r>
      <w:r w:rsidRPr="001D456B">
        <w:rPr>
          <w:bCs/>
          <w:sz w:val="28"/>
          <w:szCs w:val="28"/>
        </w:rPr>
        <w:t>рекомендаци</w:t>
      </w:r>
      <w:r>
        <w:rPr>
          <w:bCs/>
          <w:sz w:val="28"/>
          <w:szCs w:val="28"/>
        </w:rPr>
        <w:t xml:space="preserve">и, </w:t>
      </w:r>
      <w:r w:rsidR="00B85DF9" w:rsidRPr="0029037B">
        <w:rPr>
          <w:bCs/>
          <w:sz w:val="28"/>
          <w:szCs w:val="28"/>
        </w:rPr>
        <w:t xml:space="preserve">выдается индивидуальное задание по разработке темы </w:t>
      </w:r>
      <w:r w:rsidR="003E2114">
        <w:rPr>
          <w:bCs/>
          <w:sz w:val="28"/>
          <w:szCs w:val="28"/>
        </w:rPr>
        <w:t>выпускной квалификационной работ</w:t>
      </w:r>
      <w:r w:rsidR="002A7342">
        <w:rPr>
          <w:bCs/>
          <w:sz w:val="28"/>
          <w:szCs w:val="28"/>
        </w:rPr>
        <w:t>ы</w:t>
      </w:r>
      <w:r w:rsidR="00B85DF9" w:rsidRPr="0029037B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>п</w:t>
      </w:r>
      <w:r w:rsidRPr="001D456B">
        <w:rPr>
          <w:bCs/>
          <w:sz w:val="28"/>
          <w:szCs w:val="28"/>
        </w:rPr>
        <w:t>ров</w:t>
      </w:r>
      <w:r>
        <w:rPr>
          <w:bCs/>
          <w:sz w:val="28"/>
          <w:szCs w:val="28"/>
        </w:rPr>
        <w:t>о</w:t>
      </w:r>
      <w:r w:rsidRPr="001D456B">
        <w:rPr>
          <w:bCs/>
          <w:sz w:val="28"/>
          <w:szCs w:val="28"/>
        </w:rPr>
        <w:t>д</w:t>
      </w:r>
      <w:r>
        <w:rPr>
          <w:bCs/>
          <w:sz w:val="28"/>
          <w:szCs w:val="28"/>
        </w:rPr>
        <w:t xml:space="preserve">ится </w:t>
      </w:r>
      <w:r w:rsidRPr="001D456B">
        <w:rPr>
          <w:bCs/>
          <w:sz w:val="28"/>
          <w:szCs w:val="28"/>
        </w:rPr>
        <w:t>инструктаж по технике безопасности</w:t>
      </w:r>
      <w:r>
        <w:rPr>
          <w:bCs/>
          <w:sz w:val="28"/>
          <w:szCs w:val="28"/>
        </w:rPr>
        <w:t>.</w:t>
      </w:r>
    </w:p>
    <w:p w14:paraId="7E574664" w14:textId="77777777" w:rsidR="007554AF" w:rsidRDefault="007C02BA" w:rsidP="007554AF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Основной этап предполагает выполнение </w:t>
      </w:r>
      <w:r w:rsidR="002A7342">
        <w:rPr>
          <w:bCs/>
          <w:sz w:val="28"/>
          <w:szCs w:val="28"/>
        </w:rPr>
        <w:t>обучающимися</w:t>
      </w:r>
      <w:r>
        <w:rPr>
          <w:bCs/>
          <w:sz w:val="28"/>
          <w:szCs w:val="28"/>
        </w:rPr>
        <w:t xml:space="preserve"> работы, </w:t>
      </w:r>
      <w:r w:rsidR="007554AF">
        <w:rPr>
          <w:bCs/>
          <w:sz w:val="28"/>
          <w:szCs w:val="28"/>
        </w:rPr>
        <w:t>в соответствии с индивидуальным заданием</w:t>
      </w:r>
      <w:r>
        <w:rPr>
          <w:bCs/>
          <w:sz w:val="28"/>
          <w:szCs w:val="28"/>
        </w:rPr>
        <w:t xml:space="preserve">. </w:t>
      </w:r>
    </w:p>
    <w:p w14:paraId="753470BF" w14:textId="77777777" w:rsidR="007554AF" w:rsidRPr="00593034" w:rsidRDefault="007554AF" w:rsidP="007554AF">
      <w:pPr>
        <w:ind w:firstLine="709"/>
        <w:jc w:val="center"/>
        <w:rPr>
          <w:b/>
          <w:i/>
          <w:sz w:val="28"/>
          <w:szCs w:val="28"/>
        </w:rPr>
      </w:pPr>
      <w:r w:rsidRPr="007554AF">
        <w:rPr>
          <w:i/>
          <w:sz w:val="28"/>
          <w:szCs w:val="28"/>
        </w:rPr>
        <w:t>Примерный перечень вопросов для  составления индивидуального задания на преддипломную практику</w:t>
      </w:r>
    </w:p>
    <w:p w14:paraId="77D64A7E" w14:textId="77777777" w:rsidR="007554AF" w:rsidRPr="00715E6B" w:rsidRDefault="007554AF" w:rsidP="007554AF">
      <w:pPr>
        <w:ind w:firstLine="709"/>
        <w:jc w:val="both"/>
        <w:rPr>
          <w:sz w:val="28"/>
          <w:szCs w:val="28"/>
        </w:rPr>
      </w:pPr>
      <w:r w:rsidRPr="007554AF">
        <w:rPr>
          <w:i/>
          <w:sz w:val="28"/>
          <w:szCs w:val="28"/>
        </w:rPr>
        <w:t>Общая характеристика предприятия.</w:t>
      </w:r>
      <w:r w:rsidRPr="00715E6B">
        <w:rPr>
          <w:sz w:val="28"/>
          <w:szCs w:val="28"/>
        </w:rPr>
        <w:t xml:space="preserve"> Студент должен получить информацию и уточнить: </w:t>
      </w:r>
    </w:p>
    <w:p w14:paraId="72F4AE65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цели и задачи предприятия;</w:t>
      </w:r>
    </w:p>
    <w:p w14:paraId="2FD344D0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масштаб деятельности предприятия;</w:t>
      </w:r>
    </w:p>
    <w:p w14:paraId="5703BD99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миссию и имидж предприятия;</w:t>
      </w:r>
    </w:p>
    <w:p w14:paraId="458D6ED9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характер производственной кооперации, систему снабжения и сбыта;</w:t>
      </w:r>
    </w:p>
    <w:p w14:paraId="5DE2539F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географическое положение, климатические и природные условия предприятия;</w:t>
      </w:r>
    </w:p>
    <w:p w14:paraId="4EAEDDF7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степень механизации и автоматизации производства и процессов управления;</w:t>
      </w:r>
    </w:p>
    <w:p w14:paraId="25863974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уровень специализации, кооперирования и концентрации производства;</w:t>
      </w:r>
    </w:p>
    <w:p w14:paraId="2956E01F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lastRenderedPageBreak/>
        <w:t>организационную структуру производства (организационно- правовые формы структурных подразделений и характер организм организационных отношений между ними);</w:t>
      </w:r>
    </w:p>
    <w:p w14:paraId="04E0DBF5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производственную структуру предприятия (технологический аспект);</w:t>
      </w:r>
    </w:p>
    <w:p w14:paraId="4162FF8D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 xml:space="preserve">стратегию и тактику управления предприятием; </w:t>
      </w:r>
    </w:p>
    <w:p w14:paraId="0DF28AE2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 xml:space="preserve">уровень организационной культуры. </w:t>
      </w:r>
    </w:p>
    <w:p w14:paraId="2CC6BE98" w14:textId="77777777" w:rsidR="007554AF" w:rsidRPr="00715E6B" w:rsidRDefault="007554AF" w:rsidP="007554AF">
      <w:pPr>
        <w:ind w:firstLine="709"/>
        <w:jc w:val="both"/>
        <w:rPr>
          <w:sz w:val="28"/>
          <w:szCs w:val="28"/>
        </w:rPr>
      </w:pPr>
      <w:r w:rsidRPr="007554AF">
        <w:rPr>
          <w:i/>
          <w:sz w:val="28"/>
          <w:szCs w:val="28"/>
        </w:rPr>
        <w:t>Организационная структура управления.</w:t>
      </w:r>
      <w:r w:rsidRPr="00715E6B">
        <w:rPr>
          <w:sz w:val="28"/>
          <w:szCs w:val="28"/>
        </w:rPr>
        <w:t xml:space="preserve"> По данному разделу студент должен изучить:</w:t>
      </w:r>
      <w:r>
        <w:rPr>
          <w:sz w:val="28"/>
          <w:szCs w:val="28"/>
        </w:rPr>
        <w:t xml:space="preserve">  </w:t>
      </w:r>
    </w:p>
    <w:p w14:paraId="5F8A936D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организационную структуру управления деятельностью предприятия с учетом его организационно-правовой формы;</w:t>
      </w:r>
    </w:p>
    <w:p w14:paraId="62469E01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характер организационных отношений между структурными подразделениями;</w:t>
      </w:r>
    </w:p>
    <w:p w14:paraId="4A286B4C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компоненты организационной структуры: линейные подразделения (управление основным производством), функциональные структурные подразделения (совещательные функции и функциональные полномочия), обеспечивающие структурные подразделения;</w:t>
      </w:r>
    </w:p>
    <w:p w14:paraId="0BA921C6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методы, применяемые на предприятии по совершенствованию</w:t>
      </w:r>
      <w:r>
        <w:rPr>
          <w:sz w:val="28"/>
          <w:szCs w:val="28"/>
        </w:rPr>
        <w:t xml:space="preserve"> </w:t>
      </w:r>
      <w:r w:rsidRPr="00715E6B">
        <w:rPr>
          <w:sz w:val="28"/>
          <w:szCs w:val="28"/>
        </w:rPr>
        <w:t>организационных структур управления на каждом уровне;</w:t>
      </w:r>
    </w:p>
    <w:p w14:paraId="72815044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структуру и функции аппарата управления предприятия;</w:t>
      </w:r>
    </w:p>
    <w:p w14:paraId="65F12867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регламентацию деятельности</w:t>
      </w:r>
      <w:r>
        <w:rPr>
          <w:sz w:val="28"/>
          <w:szCs w:val="28"/>
        </w:rPr>
        <w:t xml:space="preserve"> </w:t>
      </w:r>
      <w:r w:rsidRPr="00715E6B">
        <w:rPr>
          <w:sz w:val="28"/>
          <w:szCs w:val="28"/>
        </w:rPr>
        <w:t>структурных подразделений, их внутреннюю структуру, связи с другими структурными подразде</w:t>
      </w:r>
      <w:r w:rsidRPr="00715E6B">
        <w:rPr>
          <w:sz w:val="28"/>
          <w:szCs w:val="28"/>
        </w:rPr>
        <w:softHyphen/>
        <w:t>лениями;</w:t>
      </w:r>
    </w:p>
    <w:p w14:paraId="6FA7E03D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эффективность и экономичность структуры управления, ме</w:t>
      </w:r>
      <w:r w:rsidRPr="00715E6B">
        <w:rPr>
          <w:sz w:val="28"/>
          <w:szCs w:val="28"/>
        </w:rPr>
        <w:softHyphen/>
        <w:t>ханизмы ее совершенствования.</w:t>
      </w:r>
    </w:p>
    <w:p w14:paraId="165288C9" w14:textId="77777777" w:rsidR="007554AF" w:rsidRPr="00715E6B" w:rsidRDefault="007554AF" w:rsidP="007554AF">
      <w:pPr>
        <w:pStyle w:val="FR3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Отчет по этому разделу студент должен дополнить схемами организационных структур управления предприятия, его структурных подразделений,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5E6B">
        <w:rPr>
          <w:rFonts w:ascii="Times New Roman" w:hAnsi="Times New Roman"/>
          <w:sz w:val="28"/>
          <w:szCs w:val="28"/>
        </w:rPr>
        <w:t>на базе которых выполняется дипломный проект. Студент должен обосновать основные меропри</w:t>
      </w:r>
      <w:r w:rsidRPr="00715E6B">
        <w:rPr>
          <w:rFonts w:ascii="Times New Roman" w:hAnsi="Times New Roman"/>
          <w:sz w:val="28"/>
          <w:szCs w:val="28"/>
        </w:rPr>
        <w:softHyphen/>
        <w:t>ятия по совершенствованию организационной структуры базового предприятия.</w:t>
      </w:r>
    </w:p>
    <w:p w14:paraId="77564DF9" w14:textId="77777777" w:rsidR="007554AF" w:rsidRPr="00715E6B" w:rsidRDefault="007554AF" w:rsidP="007554AF">
      <w:pPr>
        <w:pStyle w:val="FR3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4AF">
        <w:rPr>
          <w:rFonts w:ascii="Times New Roman" w:hAnsi="Times New Roman"/>
          <w:i/>
          <w:sz w:val="28"/>
          <w:szCs w:val="28"/>
        </w:rPr>
        <w:t>Управление производством.</w:t>
      </w:r>
      <w:r w:rsidRPr="00715E6B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15E6B">
        <w:rPr>
          <w:rFonts w:ascii="Times New Roman" w:hAnsi="Times New Roman"/>
          <w:sz w:val="28"/>
          <w:szCs w:val="28"/>
        </w:rPr>
        <w:t>Данный раздел предполагает изуче</w:t>
      </w:r>
      <w:r w:rsidRPr="00715E6B">
        <w:rPr>
          <w:rFonts w:ascii="Times New Roman" w:hAnsi="Times New Roman"/>
          <w:sz w:val="28"/>
          <w:szCs w:val="28"/>
        </w:rPr>
        <w:softHyphen/>
        <w:t>ние:</w:t>
      </w:r>
    </w:p>
    <w:p w14:paraId="44FA4A2F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производственной функции предприятия;</w:t>
      </w:r>
    </w:p>
    <w:p w14:paraId="50FCC94F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структуры организационной системы, включающей подсис</w:t>
      </w:r>
      <w:r w:rsidRPr="00715E6B">
        <w:rPr>
          <w:rFonts w:ascii="Times New Roman" w:hAnsi="Times New Roman"/>
          <w:sz w:val="28"/>
          <w:szCs w:val="28"/>
        </w:rPr>
        <w:softHyphen/>
        <w:t>темы обеспечения, планирования и контроля;</w:t>
      </w:r>
    </w:p>
    <w:p w14:paraId="0CC3CC8B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оперативного планирования выпуска продукции;</w:t>
      </w:r>
    </w:p>
    <w:p w14:paraId="4E8AB91A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нормирования труда и управления запасами;</w:t>
      </w:r>
    </w:p>
    <w:p w14:paraId="3AEBF4A9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календарного планирования и диспетчеризации производства;</w:t>
      </w:r>
    </w:p>
    <w:p w14:paraId="0915C58C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мотивации и стимулирования труда в целях активизации че</w:t>
      </w:r>
      <w:r w:rsidRPr="00715E6B">
        <w:rPr>
          <w:rFonts w:ascii="Times New Roman" w:hAnsi="Times New Roman"/>
          <w:sz w:val="28"/>
          <w:szCs w:val="28"/>
        </w:rPr>
        <w:softHyphen/>
        <w:t>ловеческого фактора;</w:t>
      </w:r>
    </w:p>
    <w:p w14:paraId="234850A5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управления производством на уровне высшего руководства, руководителей среднего и низшего звена.</w:t>
      </w:r>
    </w:p>
    <w:p w14:paraId="284A9A0B" w14:textId="77777777" w:rsidR="007554AF" w:rsidRPr="00715E6B" w:rsidRDefault="007554AF" w:rsidP="007554AF">
      <w:pPr>
        <w:pStyle w:val="FR3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 xml:space="preserve"> Студенту необходимо:</w:t>
      </w:r>
    </w:p>
    <w:p w14:paraId="51045224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ознакомиться с организацией учета, анализа планирования производства на предприятии, методикой разработки планов, про</w:t>
      </w:r>
      <w:r w:rsidRPr="00715E6B">
        <w:rPr>
          <w:rFonts w:ascii="Times New Roman" w:hAnsi="Times New Roman"/>
          <w:sz w:val="28"/>
          <w:szCs w:val="28"/>
        </w:rPr>
        <w:softHyphen/>
        <w:t>гнозов, текущих производственных программ в целом по предпри</w:t>
      </w:r>
      <w:r w:rsidRPr="00715E6B">
        <w:rPr>
          <w:rFonts w:ascii="Times New Roman" w:hAnsi="Times New Roman"/>
          <w:sz w:val="28"/>
          <w:szCs w:val="28"/>
        </w:rPr>
        <w:softHyphen/>
        <w:t>ятию или какому-либо базовому производственному подразделе</w:t>
      </w:r>
      <w:r w:rsidRPr="00715E6B">
        <w:rPr>
          <w:rFonts w:ascii="Times New Roman" w:hAnsi="Times New Roman"/>
          <w:sz w:val="28"/>
          <w:szCs w:val="28"/>
        </w:rPr>
        <w:softHyphen/>
        <w:t xml:space="preserve">нию; </w:t>
      </w:r>
    </w:p>
    <w:p w14:paraId="2DD0071F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lastRenderedPageBreak/>
        <w:t xml:space="preserve">изучить процесс планирования деятельности предприятия и разработки соответствующих программ маркетинга, обосновать , необходимость их использования на данном предприятии; </w:t>
      </w:r>
    </w:p>
    <w:p w14:paraId="20ADF426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проанализировать методы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5E6B">
        <w:rPr>
          <w:rFonts w:ascii="Times New Roman" w:hAnsi="Times New Roman"/>
          <w:sz w:val="28"/>
          <w:szCs w:val="28"/>
        </w:rPr>
        <w:t>и приемы, используемые при обо</w:t>
      </w:r>
      <w:r w:rsidRPr="00715E6B">
        <w:rPr>
          <w:rFonts w:ascii="Times New Roman" w:hAnsi="Times New Roman"/>
          <w:sz w:val="28"/>
          <w:szCs w:val="28"/>
        </w:rPr>
        <w:softHyphen/>
        <w:t>сновании производственной программы, с учетом потребностей рынка, производственных мощностей, материальных, трудовых и финансовых ресурсов;</w:t>
      </w:r>
    </w:p>
    <w:p w14:paraId="4C7C1F02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изучить систему показателей, характеризующих производствен</w:t>
      </w:r>
      <w:r w:rsidRPr="00715E6B">
        <w:rPr>
          <w:rFonts w:ascii="Times New Roman" w:hAnsi="Times New Roman"/>
          <w:sz w:val="28"/>
          <w:szCs w:val="28"/>
        </w:rPr>
        <w:softHyphen/>
        <w:t>ную деятельность, ее эффектность, а также научиться использо</w:t>
      </w:r>
      <w:r w:rsidRPr="00715E6B">
        <w:rPr>
          <w:rFonts w:ascii="Times New Roman" w:hAnsi="Times New Roman"/>
          <w:sz w:val="28"/>
          <w:szCs w:val="28"/>
        </w:rPr>
        <w:softHyphen/>
        <w:t>вать их в процессе принятия управленческих решений;</w:t>
      </w:r>
    </w:p>
    <w:p w14:paraId="50BE7B53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проанализировать систему организации производственных свя</w:t>
      </w:r>
      <w:r w:rsidRPr="00715E6B">
        <w:rPr>
          <w:rFonts w:ascii="Times New Roman" w:hAnsi="Times New Roman"/>
          <w:sz w:val="28"/>
          <w:szCs w:val="28"/>
        </w:rPr>
        <w:softHyphen/>
        <w:t>зей между звеньями и подразделениями предприятия, ее эффек</w:t>
      </w:r>
      <w:r w:rsidRPr="00715E6B">
        <w:rPr>
          <w:rFonts w:ascii="Times New Roman" w:hAnsi="Times New Roman"/>
          <w:sz w:val="28"/>
          <w:szCs w:val="28"/>
        </w:rPr>
        <w:softHyphen/>
        <w:t>тивность;</w:t>
      </w:r>
      <w:r>
        <w:rPr>
          <w:rFonts w:ascii="Times New Roman" w:hAnsi="Times New Roman"/>
          <w:sz w:val="28"/>
          <w:szCs w:val="28"/>
        </w:rPr>
        <w:t xml:space="preserve">     </w:t>
      </w:r>
    </w:p>
    <w:p w14:paraId="368DF2B3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ознакомиться с системой товародвижения, сбыта и продвижения продукции на предприятии (планированием товародвижения, выбором и оценкой каналов сбыта, формами организации торговли);</w:t>
      </w:r>
    </w:p>
    <w:p w14:paraId="7EA484CE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дать комплексную оценку организации управления производственно-сбытовой деятельностью предприятия;</w:t>
      </w:r>
    </w:p>
    <w:p w14:paraId="0887D37E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изучить систему управления маркетингом (на предприятиях с маркетинговыми службами) и дать ей оценку.</w:t>
      </w:r>
    </w:p>
    <w:p w14:paraId="5DC9379A" w14:textId="77777777" w:rsidR="007554AF" w:rsidRPr="00715E6B" w:rsidRDefault="007554AF" w:rsidP="007554AF">
      <w:pPr>
        <w:pStyle w:val="FR3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4AF">
        <w:rPr>
          <w:rFonts w:ascii="Times New Roman" w:hAnsi="Times New Roman"/>
          <w:i/>
          <w:sz w:val="28"/>
          <w:szCs w:val="28"/>
        </w:rPr>
        <w:t>Управление персоналом.</w:t>
      </w:r>
      <w:r w:rsidRPr="00715E6B">
        <w:rPr>
          <w:rFonts w:ascii="Times New Roman" w:hAnsi="Times New Roman"/>
          <w:sz w:val="28"/>
          <w:szCs w:val="28"/>
        </w:rPr>
        <w:t xml:space="preserve"> Необходимо изучить кадровый потенциал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715E6B">
        <w:rPr>
          <w:rFonts w:ascii="Times New Roman" w:hAnsi="Times New Roman"/>
          <w:sz w:val="28"/>
          <w:szCs w:val="28"/>
        </w:rPr>
        <w:t>предприятия и его формирование, в том числе:</w:t>
      </w:r>
    </w:p>
    <w:p w14:paraId="0B66FCF2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профессиональный состав, квалификационный и образовательный уровень кадров (по категориям персонала);</w:t>
      </w:r>
    </w:p>
    <w:p w14:paraId="090275E8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планирование и прогнозирование потребности в рабочей силе (по категориям персонала);</w:t>
      </w:r>
    </w:p>
    <w:p w14:paraId="3E71FC47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процесс подбора кадров руководителей и специалистов;</w:t>
      </w:r>
    </w:p>
    <w:p w14:paraId="35E81612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систему материального и морального стимулирования;</w:t>
      </w:r>
    </w:p>
    <w:p w14:paraId="23A3880F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функции управленческого персонала;</w:t>
      </w:r>
    </w:p>
    <w:p w14:paraId="53A760EB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требования, предъявляемые к работникам аппарата управления, их соответствие квалификационным требованиям общей и специальной подготовки;</w:t>
      </w:r>
      <w:r>
        <w:rPr>
          <w:rFonts w:ascii="Times New Roman" w:hAnsi="Times New Roman"/>
          <w:sz w:val="28"/>
          <w:szCs w:val="28"/>
        </w:rPr>
        <w:t xml:space="preserve">  </w:t>
      </w:r>
    </w:p>
    <w:p w14:paraId="573DFD6C" w14:textId="77777777" w:rsidR="007554AF" w:rsidRPr="00715E6B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систему работы с кадрами (ротация, повышение квалифика</w:t>
      </w:r>
      <w:r w:rsidRPr="00715E6B">
        <w:rPr>
          <w:rFonts w:ascii="Times New Roman" w:hAnsi="Times New Roman"/>
          <w:sz w:val="28"/>
          <w:szCs w:val="28"/>
        </w:rPr>
        <w:softHyphen/>
        <w:t>ции, подготовка и переподготовка кадров, работа с резервом на выдвижение и др.);</w:t>
      </w:r>
    </w:p>
    <w:p w14:paraId="00300137" w14:textId="77777777" w:rsidR="007554AF" w:rsidRDefault="007554AF" w:rsidP="007554AF">
      <w:pPr>
        <w:pStyle w:val="FR3"/>
        <w:numPr>
          <w:ilvl w:val="0"/>
          <w:numId w:val="36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15E6B">
        <w:rPr>
          <w:rFonts w:ascii="Times New Roman" w:hAnsi="Times New Roman"/>
          <w:sz w:val="28"/>
          <w:szCs w:val="28"/>
        </w:rPr>
        <w:t>методы повышения эффективности управленческого труда.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CAB3A73" w14:textId="77777777" w:rsidR="007554AF" w:rsidRPr="00715E6B" w:rsidRDefault="007554AF" w:rsidP="007554AF">
      <w:pPr>
        <w:pStyle w:val="FR3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554AF">
        <w:rPr>
          <w:rFonts w:ascii="Times New Roman" w:hAnsi="Times New Roman"/>
          <w:i/>
          <w:sz w:val="28"/>
          <w:szCs w:val="28"/>
        </w:rPr>
        <w:t>Информационная система управления.</w:t>
      </w:r>
      <w:r w:rsidRPr="00715E6B">
        <w:rPr>
          <w:rFonts w:ascii="Times New Roman" w:hAnsi="Times New Roman"/>
          <w:sz w:val="28"/>
          <w:szCs w:val="28"/>
        </w:rPr>
        <w:t xml:space="preserve"> По данному разделу студенты должны изучить:</w:t>
      </w:r>
    </w:p>
    <w:p w14:paraId="5FEE32B5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массивы информации;</w:t>
      </w:r>
    </w:p>
    <w:p w14:paraId="501C2551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коммуникационный процесс;</w:t>
      </w:r>
    </w:p>
    <w:p w14:paraId="62D06CEA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коммуникации между уровнями управления и подразделениями;</w:t>
      </w:r>
    </w:p>
    <w:p w14:paraId="70EF3AB3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коммуникации между предприятием (организацией) и внешней средой (органы государственного регулирования, потребителей, поставщики и др.);</w:t>
      </w:r>
      <w:r>
        <w:rPr>
          <w:sz w:val="28"/>
          <w:szCs w:val="28"/>
        </w:rPr>
        <w:t xml:space="preserve"> </w:t>
      </w:r>
    </w:p>
    <w:p w14:paraId="24ABE23C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характеристику общей схемы информационных потоков в организации;</w:t>
      </w:r>
    </w:p>
    <w:p w14:paraId="7112DF5A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информационный процесс (передача, преобразование, хранение, оценка и использование информации);</w:t>
      </w:r>
    </w:p>
    <w:p w14:paraId="7C0F6B70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lastRenderedPageBreak/>
        <w:t>средства передачи и преобразования информации;</w:t>
      </w:r>
    </w:p>
    <w:p w14:paraId="7699AFAE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документооборот предприятия и его характеристику;</w:t>
      </w:r>
    </w:p>
    <w:p w14:paraId="00F59A21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организацию делопроизводства, рационализацию документооборота предприятия;</w:t>
      </w:r>
    </w:p>
    <w:p w14:paraId="69269776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пути устранения недостатков коммуникационного процесса;</w:t>
      </w:r>
    </w:p>
    <w:p w14:paraId="088D81E8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 xml:space="preserve"> совершенствова</w:t>
      </w:r>
      <w:r>
        <w:rPr>
          <w:sz w:val="28"/>
          <w:szCs w:val="28"/>
        </w:rPr>
        <w:t>ние коммуникаций в организации</w:t>
      </w:r>
      <w:r w:rsidRPr="00715E6B">
        <w:rPr>
          <w:sz w:val="28"/>
          <w:szCs w:val="28"/>
        </w:rPr>
        <w:t>.</w:t>
      </w:r>
    </w:p>
    <w:p w14:paraId="37BD5FC6" w14:textId="77777777" w:rsidR="007554AF" w:rsidRPr="00715E6B" w:rsidRDefault="007554AF" w:rsidP="007554AF">
      <w:pPr>
        <w:ind w:firstLine="709"/>
        <w:jc w:val="both"/>
        <w:rPr>
          <w:sz w:val="28"/>
          <w:szCs w:val="28"/>
        </w:rPr>
      </w:pPr>
      <w:r w:rsidRPr="007554AF">
        <w:rPr>
          <w:i/>
          <w:sz w:val="28"/>
          <w:szCs w:val="28"/>
        </w:rPr>
        <w:t>Экономические службы и финансовый менеджмент.</w:t>
      </w:r>
      <w:r w:rsidRPr="00715E6B">
        <w:rPr>
          <w:b/>
          <w:sz w:val="28"/>
          <w:szCs w:val="28"/>
        </w:rPr>
        <w:t xml:space="preserve"> </w:t>
      </w:r>
      <w:r w:rsidRPr="007554AF">
        <w:rPr>
          <w:sz w:val="28"/>
          <w:szCs w:val="28"/>
        </w:rPr>
        <w:t>По</w:t>
      </w:r>
      <w:r w:rsidRPr="00715E6B">
        <w:rPr>
          <w:sz w:val="28"/>
          <w:szCs w:val="28"/>
        </w:rPr>
        <w:t xml:space="preserve"> этому раз</w:t>
      </w:r>
      <w:r w:rsidRPr="00715E6B">
        <w:rPr>
          <w:sz w:val="28"/>
          <w:szCs w:val="28"/>
        </w:rPr>
        <w:softHyphen/>
        <w:t>делу студенту необходимо:</w:t>
      </w:r>
    </w:p>
    <w:p w14:paraId="770FF522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изучить структуру и содержание деятельности экономических служб;</w:t>
      </w:r>
    </w:p>
    <w:p w14:paraId="3A3C211F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ознакомиться с системой цен на выпускаемую продукцию и методикой их формирования;</w:t>
      </w:r>
    </w:p>
    <w:p w14:paraId="2FCF8132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приобрести навыки составления финансового плана, баланса доходов и расходов предприятия;</w:t>
      </w:r>
    </w:p>
    <w:p w14:paraId="469C3A53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на основе бухгалтерского баланса уметь рассчитывать и оце</w:t>
      </w:r>
      <w:r w:rsidRPr="00715E6B">
        <w:rPr>
          <w:sz w:val="28"/>
          <w:szCs w:val="28"/>
        </w:rPr>
        <w:softHyphen/>
        <w:t>нивать показатели финансового состояния предприятия;</w:t>
      </w:r>
    </w:p>
    <w:p w14:paraId="72764FDA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изучить механизм формирования, распределения и использо</w:t>
      </w:r>
      <w:r w:rsidRPr="00715E6B">
        <w:rPr>
          <w:sz w:val="28"/>
          <w:szCs w:val="28"/>
        </w:rPr>
        <w:softHyphen/>
        <w:t>вания прибыли, а также резервы увеличения прибыли и рентабель</w:t>
      </w:r>
      <w:r w:rsidRPr="00715E6B">
        <w:rPr>
          <w:sz w:val="28"/>
          <w:szCs w:val="28"/>
        </w:rPr>
        <w:softHyphen/>
        <w:t>ности;</w:t>
      </w:r>
    </w:p>
    <w:p w14:paraId="3FE245E5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дать комплексную оценку финансового положения организации, определить основные финансовые проблемы;</w:t>
      </w:r>
    </w:p>
    <w:p w14:paraId="66A04B04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внести предложения по выработке соответствующих управленческих решений в области ценообразования и финансов, по их реализации и контролю за выполнением принятых решений.</w:t>
      </w:r>
    </w:p>
    <w:p w14:paraId="2E6AB6B7" w14:textId="77777777" w:rsidR="007554AF" w:rsidRPr="00715E6B" w:rsidRDefault="007554AF" w:rsidP="007554AF">
      <w:pPr>
        <w:ind w:firstLine="709"/>
        <w:jc w:val="both"/>
        <w:rPr>
          <w:sz w:val="28"/>
          <w:szCs w:val="28"/>
        </w:rPr>
      </w:pPr>
      <w:r w:rsidRPr="007554AF">
        <w:rPr>
          <w:i/>
          <w:sz w:val="28"/>
          <w:szCs w:val="28"/>
        </w:rPr>
        <w:t>Управление маркетингом.</w:t>
      </w:r>
      <w:r w:rsidRPr="00715E6B">
        <w:rPr>
          <w:sz w:val="28"/>
          <w:szCs w:val="28"/>
        </w:rPr>
        <w:t xml:space="preserve"> Студент должен отразить в отчете: </w:t>
      </w:r>
    </w:p>
    <w:p w14:paraId="4EF0514A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задачи службы маркетинга;</w:t>
      </w:r>
    </w:p>
    <w:p w14:paraId="746B504F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систему организации службы маркетинга;</w:t>
      </w:r>
      <w:r>
        <w:rPr>
          <w:sz w:val="28"/>
          <w:szCs w:val="28"/>
        </w:rPr>
        <w:t xml:space="preserve">   </w:t>
      </w:r>
    </w:p>
    <w:p w14:paraId="53F4CB07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задачи и механизм действия подсистемы маркетинговых исследований рынка и возможностей фирмы;</w:t>
      </w:r>
      <w:r>
        <w:rPr>
          <w:sz w:val="28"/>
          <w:szCs w:val="28"/>
        </w:rPr>
        <w:t xml:space="preserve">     </w:t>
      </w:r>
    </w:p>
    <w:p w14:paraId="711DADC5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анализ маркетинговой среды фирмы;</w:t>
      </w:r>
      <w:r>
        <w:rPr>
          <w:sz w:val="28"/>
          <w:szCs w:val="28"/>
        </w:rPr>
        <w:t xml:space="preserve"> </w:t>
      </w:r>
    </w:p>
    <w:p w14:paraId="1AA063CB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структуру и функции маркетинговой информационной систе</w:t>
      </w:r>
      <w:r w:rsidRPr="00715E6B">
        <w:rPr>
          <w:sz w:val="28"/>
          <w:szCs w:val="28"/>
        </w:rPr>
        <w:softHyphen/>
        <w:t xml:space="preserve">мы; </w:t>
      </w:r>
    </w:p>
    <w:p w14:paraId="162114BA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планирование продукции и товарную политику;</w:t>
      </w:r>
      <w:r>
        <w:rPr>
          <w:sz w:val="28"/>
          <w:szCs w:val="28"/>
        </w:rPr>
        <w:t xml:space="preserve">  </w:t>
      </w:r>
      <w:r w:rsidRPr="00715E6B">
        <w:rPr>
          <w:sz w:val="28"/>
          <w:szCs w:val="28"/>
        </w:rPr>
        <w:t xml:space="preserve"> </w:t>
      </w:r>
    </w:p>
    <w:p w14:paraId="0E24DCF8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управление качеством товаров;</w:t>
      </w:r>
    </w:p>
    <w:p w14:paraId="373DCED1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стадии жизненного цикла товара и функции маркетинговых служб;</w:t>
      </w:r>
    </w:p>
    <w:p w14:paraId="5933EEA8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инновационную политику;</w:t>
      </w:r>
    </w:p>
    <w:p w14:paraId="38578EDB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ассортиментную политику предприятия и направления его ассортиментной стратегии;</w:t>
      </w:r>
      <w:r>
        <w:rPr>
          <w:sz w:val="28"/>
          <w:szCs w:val="28"/>
        </w:rPr>
        <w:t xml:space="preserve">      </w:t>
      </w:r>
    </w:p>
    <w:p w14:paraId="121029A6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роль посредников в товародвижении;</w:t>
      </w:r>
      <w:r>
        <w:rPr>
          <w:sz w:val="28"/>
          <w:szCs w:val="28"/>
        </w:rPr>
        <w:t xml:space="preserve">    </w:t>
      </w:r>
      <w:r w:rsidRPr="00715E6B">
        <w:rPr>
          <w:sz w:val="28"/>
          <w:szCs w:val="28"/>
        </w:rPr>
        <w:t xml:space="preserve"> </w:t>
      </w:r>
    </w:p>
    <w:p w14:paraId="111A80BA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условия выбора и интенсивность каналов товародвижения и</w:t>
      </w:r>
      <w:r>
        <w:rPr>
          <w:sz w:val="28"/>
          <w:szCs w:val="28"/>
        </w:rPr>
        <w:t xml:space="preserve"> </w:t>
      </w:r>
      <w:r w:rsidRPr="00715E6B">
        <w:rPr>
          <w:sz w:val="28"/>
          <w:szCs w:val="28"/>
        </w:rPr>
        <w:t>сбыта;</w:t>
      </w:r>
    </w:p>
    <w:p w14:paraId="40C9149F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 xml:space="preserve"> требования к торговым посредникам;</w:t>
      </w:r>
      <w:r>
        <w:rPr>
          <w:sz w:val="28"/>
          <w:szCs w:val="28"/>
        </w:rPr>
        <w:t xml:space="preserve">  </w:t>
      </w:r>
    </w:p>
    <w:p w14:paraId="7D28E250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планирование продвижения товара на рынке;</w:t>
      </w:r>
      <w:r>
        <w:rPr>
          <w:sz w:val="28"/>
          <w:szCs w:val="28"/>
        </w:rPr>
        <w:t xml:space="preserve">  </w:t>
      </w:r>
    </w:p>
    <w:p w14:paraId="247F0D00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коммуникационную политику фирмы;</w:t>
      </w:r>
      <w:r>
        <w:rPr>
          <w:sz w:val="28"/>
          <w:szCs w:val="28"/>
        </w:rPr>
        <w:t xml:space="preserve">    </w:t>
      </w:r>
    </w:p>
    <w:p w14:paraId="39228F3E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основные методы-реализации изделий (услуг);</w:t>
      </w:r>
    </w:p>
    <w:p w14:paraId="7DDE19FB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стратегию и тактику фирмы в области рекламы и ее эффек</w:t>
      </w:r>
      <w:r w:rsidRPr="00715E6B">
        <w:rPr>
          <w:sz w:val="28"/>
          <w:szCs w:val="28"/>
        </w:rPr>
        <w:softHyphen/>
        <w:t>тивность;</w:t>
      </w:r>
    </w:p>
    <w:p w14:paraId="4C97B7EE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 xml:space="preserve"> инструменты стимулирования сбыта;</w:t>
      </w:r>
      <w:r>
        <w:rPr>
          <w:sz w:val="28"/>
          <w:szCs w:val="28"/>
        </w:rPr>
        <w:t xml:space="preserve">   </w:t>
      </w:r>
    </w:p>
    <w:p w14:paraId="73780824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ценовую политику и конкуренцию;</w:t>
      </w:r>
      <w:r>
        <w:rPr>
          <w:sz w:val="28"/>
          <w:szCs w:val="28"/>
        </w:rPr>
        <w:t xml:space="preserve">   </w:t>
      </w:r>
      <w:r w:rsidRPr="00715E6B">
        <w:rPr>
          <w:sz w:val="28"/>
          <w:szCs w:val="28"/>
        </w:rPr>
        <w:t xml:space="preserve"> </w:t>
      </w:r>
    </w:p>
    <w:p w14:paraId="5EDD2F62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lastRenderedPageBreak/>
        <w:t>факторы, определяющие решения по ценам;</w:t>
      </w:r>
    </w:p>
    <w:p w14:paraId="666FA86D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 xml:space="preserve">ценовую рекламу; </w:t>
      </w:r>
    </w:p>
    <w:p w14:paraId="649D5807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ценовые гарантии и особые соглашения;</w:t>
      </w:r>
    </w:p>
    <w:p w14:paraId="0346FD1B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 xml:space="preserve">определение цен на новые изделия и их поведение на рынке, </w:t>
      </w:r>
    </w:p>
    <w:p w14:paraId="5568B240" w14:textId="77777777" w:rsidR="007554AF" w:rsidRPr="00715E6B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систему оценки эффективности деятельности, маркетинговых служб предприятия;</w:t>
      </w:r>
      <w:r>
        <w:rPr>
          <w:sz w:val="28"/>
          <w:szCs w:val="28"/>
        </w:rPr>
        <w:t xml:space="preserve"> </w:t>
      </w:r>
    </w:p>
    <w:p w14:paraId="2C8B18FF" w14:textId="77777777" w:rsidR="007554AF" w:rsidRDefault="007554AF" w:rsidP="007554AF">
      <w:pPr>
        <w:numPr>
          <w:ilvl w:val="0"/>
          <w:numId w:val="36"/>
        </w:numPr>
        <w:suppressAutoHyphens w:val="0"/>
        <w:ind w:left="0" w:firstLine="709"/>
        <w:jc w:val="both"/>
        <w:rPr>
          <w:sz w:val="28"/>
          <w:szCs w:val="28"/>
        </w:rPr>
      </w:pPr>
      <w:r w:rsidRPr="00715E6B">
        <w:rPr>
          <w:sz w:val="28"/>
          <w:szCs w:val="28"/>
        </w:rPr>
        <w:t>предложения по повышению эффективности маркетинговой деятельности предприятия.</w:t>
      </w:r>
    </w:p>
    <w:p w14:paraId="6F4AADA6" w14:textId="77777777" w:rsidR="007C02BA" w:rsidRDefault="007C02BA" w:rsidP="007554AF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заключительном этапе </w:t>
      </w:r>
      <w:r w:rsidR="00622E70">
        <w:rPr>
          <w:bCs/>
          <w:sz w:val="28"/>
          <w:szCs w:val="28"/>
        </w:rPr>
        <w:t>обучающийся</w:t>
      </w:r>
      <w:r>
        <w:rPr>
          <w:bCs/>
          <w:sz w:val="28"/>
          <w:szCs w:val="28"/>
        </w:rPr>
        <w:t xml:space="preserve"> </w:t>
      </w:r>
      <w:r w:rsidRPr="007874E0">
        <w:rPr>
          <w:bCs/>
          <w:sz w:val="28"/>
          <w:szCs w:val="28"/>
        </w:rPr>
        <w:t>обобщает</w:t>
      </w:r>
      <w:r>
        <w:rPr>
          <w:bCs/>
          <w:sz w:val="28"/>
          <w:szCs w:val="28"/>
        </w:rPr>
        <w:t xml:space="preserve"> и</w:t>
      </w:r>
      <w:r w:rsidRPr="007874E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анализирует</w:t>
      </w:r>
      <w:r w:rsidRPr="007874E0">
        <w:rPr>
          <w:bCs/>
          <w:sz w:val="28"/>
          <w:szCs w:val="28"/>
        </w:rPr>
        <w:t xml:space="preserve"> материал</w:t>
      </w:r>
      <w:r>
        <w:rPr>
          <w:bCs/>
          <w:sz w:val="28"/>
          <w:szCs w:val="28"/>
        </w:rPr>
        <w:t>ы</w:t>
      </w:r>
      <w:r w:rsidRPr="007874E0">
        <w:rPr>
          <w:bCs/>
          <w:sz w:val="28"/>
          <w:szCs w:val="28"/>
        </w:rPr>
        <w:t>, документаци</w:t>
      </w:r>
      <w:r>
        <w:rPr>
          <w:bCs/>
          <w:sz w:val="28"/>
          <w:szCs w:val="28"/>
        </w:rPr>
        <w:t xml:space="preserve">ю, оформляет отчет </w:t>
      </w:r>
      <w:r w:rsidRPr="007874E0">
        <w:rPr>
          <w:bCs/>
          <w:sz w:val="28"/>
          <w:szCs w:val="28"/>
        </w:rPr>
        <w:t>по практике</w:t>
      </w:r>
      <w:r>
        <w:rPr>
          <w:bCs/>
          <w:sz w:val="28"/>
          <w:szCs w:val="28"/>
        </w:rPr>
        <w:t>, участвует в конференции по защите результатов практики.</w:t>
      </w:r>
    </w:p>
    <w:p w14:paraId="1EF4B04B" w14:textId="77777777" w:rsidR="00B81EC4" w:rsidRDefault="00B81EC4" w:rsidP="00B81EC4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Конкретное содержание практики планируется научным руководителем, отражается в индивидуальном задании на преддипломную практику</w:t>
      </w:r>
      <w:r w:rsidRPr="00654FD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дневнике, в котором фиксируются все виды деятельности обучающегося в течение практики.</w:t>
      </w:r>
    </w:p>
    <w:p w14:paraId="2C1BF1CF" w14:textId="77777777" w:rsidR="00654FDC" w:rsidRPr="00C62EF8" w:rsidRDefault="00654FDC" w:rsidP="00296113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</w:p>
    <w:p w14:paraId="47184D64" w14:textId="77777777" w:rsidR="004F6E19" w:rsidRPr="00F64CB8" w:rsidRDefault="00296113" w:rsidP="009F4365">
      <w:pPr>
        <w:autoSpaceDE w:val="0"/>
        <w:autoSpaceDN w:val="0"/>
        <w:adjustRightInd w:val="0"/>
        <w:ind w:firstLine="720"/>
        <w:jc w:val="both"/>
        <w:rPr>
          <w:b/>
        </w:rPr>
      </w:pPr>
      <w:r w:rsidRPr="001B2FA4">
        <w:rPr>
          <w:b/>
          <w:bCs/>
          <w:sz w:val="28"/>
          <w:szCs w:val="28"/>
        </w:rPr>
        <w:t xml:space="preserve">8. </w:t>
      </w:r>
      <w:r w:rsidR="00F037D7" w:rsidRPr="001B2FA4">
        <w:rPr>
          <w:b/>
          <w:bCs/>
          <w:sz w:val="28"/>
          <w:szCs w:val="28"/>
        </w:rPr>
        <w:t xml:space="preserve">Методы и </w:t>
      </w:r>
      <w:r w:rsidRPr="001B2FA4">
        <w:rPr>
          <w:b/>
          <w:bCs/>
          <w:sz w:val="28"/>
          <w:szCs w:val="28"/>
        </w:rPr>
        <w:t xml:space="preserve">технологии, используемые на </w:t>
      </w:r>
      <w:r w:rsidR="00973935">
        <w:rPr>
          <w:b/>
          <w:bCs/>
          <w:sz w:val="28"/>
          <w:szCs w:val="28"/>
        </w:rPr>
        <w:t>производственной (преддипломной)</w:t>
      </w:r>
      <w:r w:rsidRPr="001B2FA4">
        <w:rPr>
          <w:b/>
          <w:bCs/>
          <w:sz w:val="28"/>
          <w:szCs w:val="28"/>
        </w:rPr>
        <w:t xml:space="preserve"> практике</w:t>
      </w:r>
      <w:r w:rsidR="00BE25CE">
        <w:rPr>
          <w:b/>
          <w:bCs/>
          <w:sz w:val="28"/>
          <w:szCs w:val="28"/>
        </w:rPr>
        <w:t>:</w:t>
      </w:r>
      <w:r w:rsidRPr="001B2FA4">
        <w:rPr>
          <w:b/>
          <w:bCs/>
          <w:sz w:val="28"/>
          <w:szCs w:val="28"/>
        </w:rPr>
        <w:t xml:space="preserve"> </w:t>
      </w:r>
      <w:r w:rsidR="009F4365">
        <w:rPr>
          <w:bCs/>
          <w:sz w:val="28"/>
          <w:szCs w:val="28"/>
        </w:rPr>
        <w:t>методы сбора и обработки информации (систематизация, классификация, анализ, синтез, обобщение и др.)</w:t>
      </w:r>
      <w:r w:rsidR="009F4365" w:rsidRPr="007F3EC1">
        <w:rPr>
          <w:bCs/>
          <w:sz w:val="28"/>
          <w:szCs w:val="28"/>
        </w:rPr>
        <w:t xml:space="preserve">, </w:t>
      </w:r>
      <w:r w:rsidR="009F4365">
        <w:rPr>
          <w:bCs/>
          <w:sz w:val="28"/>
          <w:szCs w:val="28"/>
        </w:rPr>
        <w:t>контент-анализ, прогнозирование, проектирование, моделирование, статистические методы, социологические методы.</w:t>
      </w:r>
    </w:p>
    <w:p w14:paraId="0A5DE234" w14:textId="77777777" w:rsidR="00C62EF8" w:rsidRPr="00C62EF8" w:rsidRDefault="00C62EF8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14:paraId="4EBB9572" w14:textId="77777777" w:rsidR="0001067E" w:rsidRDefault="00296113" w:rsidP="00A166C1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</w:t>
      </w:r>
      <w:r w:rsidR="0085469D" w:rsidRPr="000E43DA">
        <w:rPr>
          <w:b/>
          <w:bCs/>
          <w:sz w:val="28"/>
          <w:szCs w:val="28"/>
        </w:rPr>
        <w:t xml:space="preserve">. Формы отчётности по </w:t>
      </w:r>
      <w:r w:rsidR="00793AF1" w:rsidRPr="000E43DA">
        <w:rPr>
          <w:b/>
          <w:bCs/>
          <w:sz w:val="28"/>
          <w:szCs w:val="28"/>
        </w:rPr>
        <w:t xml:space="preserve">итогам </w:t>
      </w:r>
      <w:r w:rsidR="00973935">
        <w:rPr>
          <w:b/>
          <w:sz w:val="28"/>
          <w:szCs w:val="28"/>
        </w:rPr>
        <w:t>производственной (преддипломной)</w:t>
      </w:r>
      <w:r w:rsidR="00793AF1" w:rsidRPr="000E43DA">
        <w:rPr>
          <w:b/>
          <w:bCs/>
          <w:sz w:val="28"/>
          <w:szCs w:val="28"/>
        </w:rPr>
        <w:t xml:space="preserve"> практики </w:t>
      </w:r>
    </w:p>
    <w:p w14:paraId="0D6104DE" w14:textId="77777777" w:rsidR="00883070" w:rsidRPr="00F1748B" w:rsidRDefault="00883070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итогам </w:t>
      </w:r>
      <w:r w:rsidR="00973935">
        <w:rPr>
          <w:sz w:val="28"/>
          <w:szCs w:val="28"/>
        </w:rPr>
        <w:t>производственной (преддипломной)</w:t>
      </w:r>
      <w:r w:rsidRPr="00F1748B">
        <w:rPr>
          <w:bCs/>
          <w:sz w:val="28"/>
          <w:szCs w:val="28"/>
        </w:rPr>
        <w:t xml:space="preserve"> практики </w:t>
      </w:r>
      <w:r w:rsidR="00622E70">
        <w:rPr>
          <w:bCs/>
          <w:sz w:val="28"/>
          <w:szCs w:val="28"/>
        </w:rPr>
        <w:t>обучающийся</w:t>
      </w:r>
      <w:r w:rsidRPr="00F1748B">
        <w:rPr>
          <w:bCs/>
          <w:sz w:val="28"/>
          <w:szCs w:val="28"/>
        </w:rPr>
        <w:t xml:space="preserve"> предоставляет следующие формы отчетности</w:t>
      </w:r>
      <w:r w:rsidR="00931E28" w:rsidRPr="00F1748B">
        <w:rPr>
          <w:bCs/>
          <w:sz w:val="28"/>
          <w:szCs w:val="28"/>
        </w:rPr>
        <w:t>:</w:t>
      </w:r>
    </w:p>
    <w:p w14:paraId="5E0472F1" w14:textId="77777777" w:rsidR="00931E28" w:rsidRPr="00D37389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37389">
        <w:rPr>
          <w:bCs/>
          <w:sz w:val="28"/>
          <w:szCs w:val="28"/>
        </w:rPr>
        <w:t>- дневник по практике;</w:t>
      </w:r>
    </w:p>
    <w:p w14:paraId="6BBA6D87" w14:textId="77777777" w:rsidR="00931E28" w:rsidRPr="00D37389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37389">
        <w:rPr>
          <w:bCs/>
          <w:sz w:val="28"/>
          <w:szCs w:val="28"/>
        </w:rPr>
        <w:t xml:space="preserve">- отчет по </w:t>
      </w:r>
      <w:r w:rsidR="00973935">
        <w:rPr>
          <w:sz w:val="28"/>
          <w:szCs w:val="28"/>
        </w:rPr>
        <w:t>производственной (преддипломной)</w:t>
      </w:r>
      <w:r w:rsidR="00F1748B" w:rsidRPr="00D37389">
        <w:rPr>
          <w:bCs/>
          <w:sz w:val="28"/>
          <w:szCs w:val="28"/>
        </w:rPr>
        <w:t xml:space="preserve"> </w:t>
      </w:r>
      <w:r w:rsidRPr="00D37389">
        <w:rPr>
          <w:bCs/>
          <w:sz w:val="28"/>
          <w:szCs w:val="28"/>
        </w:rPr>
        <w:t>практике;</w:t>
      </w:r>
    </w:p>
    <w:p w14:paraId="6A08B60C" w14:textId="77777777" w:rsidR="00931E28" w:rsidRPr="00D37389" w:rsidRDefault="00931E28" w:rsidP="00A166C1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37389">
        <w:rPr>
          <w:bCs/>
          <w:sz w:val="28"/>
          <w:szCs w:val="28"/>
        </w:rPr>
        <w:t>- отзывы руководителя</w:t>
      </w:r>
      <w:r w:rsidR="00347522" w:rsidRPr="00D37389">
        <w:rPr>
          <w:bCs/>
          <w:sz w:val="28"/>
          <w:szCs w:val="28"/>
        </w:rPr>
        <w:t>/</w:t>
      </w:r>
      <w:r w:rsidRPr="00D37389">
        <w:rPr>
          <w:bCs/>
          <w:sz w:val="28"/>
          <w:szCs w:val="28"/>
        </w:rPr>
        <w:t>руководител</w:t>
      </w:r>
      <w:r w:rsidR="00347522" w:rsidRPr="00D37389">
        <w:rPr>
          <w:bCs/>
          <w:sz w:val="28"/>
          <w:szCs w:val="28"/>
        </w:rPr>
        <w:t>ей</w:t>
      </w:r>
      <w:r w:rsidRPr="00D37389">
        <w:rPr>
          <w:bCs/>
          <w:sz w:val="28"/>
          <w:szCs w:val="28"/>
        </w:rPr>
        <w:t xml:space="preserve"> по практике.</w:t>
      </w:r>
    </w:p>
    <w:p w14:paraId="6B3CDAAD" w14:textId="77777777" w:rsidR="00931E28" w:rsidRPr="00D37389" w:rsidRDefault="00931E28" w:rsidP="00D37389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37389">
        <w:rPr>
          <w:bCs/>
          <w:sz w:val="28"/>
          <w:szCs w:val="28"/>
        </w:rPr>
        <w:t xml:space="preserve">В дневнике должны быть отражены результаты текущей работы и выполненные задания. Дневник заполняется лично </w:t>
      </w:r>
      <w:r w:rsidR="00622E70" w:rsidRPr="00D37389">
        <w:rPr>
          <w:bCs/>
          <w:sz w:val="28"/>
          <w:szCs w:val="28"/>
        </w:rPr>
        <w:t>обучающимся</w:t>
      </w:r>
      <w:r w:rsidRPr="00D37389">
        <w:rPr>
          <w:bCs/>
          <w:sz w:val="28"/>
          <w:szCs w:val="28"/>
        </w:rPr>
        <w:t>. Записи производятся по мере необходимости, но не реже одного раза в неделю. Достоверность записей проверяется руководителем и</w:t>
      </w:r>
      <w:r w:rsidR="0010032C" w:rsidRPr="00D37389">
        <w:rPr>
          <w:bCs/>
          <w:sz w:val="28"/>
          <w:szCs w:val="28"/>
        </w:rPr>
        <w:t xml:space="preserve"> </w:t>
      </w:r>
      <w:r w:rsidRPr="00D37389">
        <w:rPr>
          <w:bCs/>
          <w:sz w:val="28"/>
          <w:szCs w:val="28"/>
        </w:rPr>
        <w:t>заверяется его подписью</w:t>
      </w:r>
      <w:r w:rsidR="0010032C" w:rsidRPr="00D37389">
        <w:rPr>
          <w:bCs/>
          <w:sz w:val="28"/>
          <w:szCs w:val="28"/>
        </w:rPr>
        <w:t>.</w:t>
      </w:r>
    </w:p>
    <w:p w14:paraId="189E0367" w14:textId="77777777" w:rsidR="0010032C" w:rsidRPr="00D37389" w:rsidRDefault="0010032C" w:rsidP="00D37389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37389">
        <w:rPr>
          <w:bCs/>
          <w:sz w:val="28"/>
          <w:szCs w:val="28"/>
        </w:rPr>
        <w:t xml:space="preserve">В отчете по </w:t>
      </w:r>
      <w:r w:rsidR="00973935">
        <w:rPr>
          <w:sz w:val="28"/>
          <w:szCs w:val="28"/>
        </w:rPr>
        <w:t>производственной (преддипломной)</w:t>
      </w:r>
      <w:r w:rsidRPr="00D37389">
        <w:rPr>
          <w:bCs/>
          <w:sz w:val="28"/>
          <w:szCs w:val="28"/>
        </w:rPr>
        <w:t xml:space="preserve"> практике должно быть отражено следующее:</w:t>
      </w:r>
    </w:p>
    <w:p w14:paraId="00F55745" w14:textId="77777777" w:rsidR="0010032C" w:rsidRPr="00D37389" w:rsidRDefault="00D37389" w:rsidP="00D37389">
      <w:pPr>
        <w:pStyle w:val="afd"/>
        <w:tabs>
          <w:tab w:val="left" w:pos="1134"/>
          <w:tab w:val="right" w:leader="underscore" w:pos="9639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10032C" w:rsidRPr="00D37389">
        <w:rPr>
          <w:bCs/>
          <w:sz w:val="28"/>
          <w:szCs w:val="28"/>
        </w:rPr>
        <w:t>виды и результаты проделанной работы;</w:t>
      </w:r>
    </w:p>
    <w:p w14:paraId="5F21A52A" w14:textId="77777777" w:rsidR="0010032C" w:rsidRPr="00D37389" w:rsidRDefault="00D37389" w:rsidP="003E2114">
      <w:pPr>
        <w:pStyle w:val="afd"/>
        <w:tabs>
          <w:tab w:val="left" w:pos="1134"/>
          <w:tab w:val="right" w:leader="underscore" w:pos="9639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F701A0" w:rsidRPr="00D37389">
        <w:rPr>
          <w:bCs/>
          <w:sz w:val="28"/>
          <w:szCs w:val="28"/>
        </w:rPr>
        <w:t xml:space="preserve">перечень нормативно-правовых документов, регламентирующих </w:t>
      </w:r>
      <w:r w:rsidR="00622E70" w:rsidRPr="00D37389">
        <w:rPr>
          <w:bCs/>
          <w:sz w:val="28"/>
          <w:szCs w:val="28"/>
        </w:rPr>
        <w:t>управленческой деятельности</w:t>
      </w:r>
      <w:r w:rsidR="00F701A0" w:rsidRPr="00D37389">
        <w:rPr>
          <w:bCs/>
          <w:sz w:val="28"/>
          <w:szCs w:val="28"/>
        </w:rPr>
        <w:t xml:space="preserve"> в организации;</w:t>
      </w:r>
    </w:p>
    <w:p w14:paraId="28CA37D1" w14:textId="77777777" w:rsidR="00423408" w:rsidRPr="00D37389" w:rsidRDefault="00D37389" w:rsidP="003E2114">
      <w:pPr>
        <w:pStyle w:val="afd"/>
        <w:tabs>
          <w:tab w:val="left" w:pos="1134"/>
          <w:tab w:val="right" w:leader="underscore" w:pos="9639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423408" w:rsidRPr="00D37389">
        <w:rPr>
          <w:bCs/>
          <w:sz w:val="28"/>
          <w:szCs w:val="28"/>
        </w:rPr>
        <w:t xml:space="preserve">анализ </w:t>
      </w:r>
      <w:r w:rsidR="00622E70" w:rsidRPr="00D37389">
        <w:rPr>
          <w:bCs/>
          <w:sz w:val="28"/>
          <w:szCs w:val="28"/>
        </w:rPr>
        <w:t>деятельности подразделения, на базе которого была пройдена практика</w:t>
      </w:r>
      <w:r w:rsidR="00423408" w:rsidRPr="00D37389">
        <w:rPr>
          <w:bCs/>
          <w:sz w:val="28"/>
          <w:szCs w:val="28"/>
        </w:rPr>
        <w:t>;</w:t>
      </w:r>
    </w:p>
    <w:p w14:paraId="70CC2005" w14:textId="77777777" w:rsidR="00423408" w:rsidRPr="00D37389" w:rsidRDefault="00D37389" w:rsidP="003E2114">
      <w:pPr>
        <w:pStyle w:val="afd"/>
        <w:tabs>
          <w:tab w:val="left" w:pos="1134"/>
          <w:tab w:val="right" w:leader="underscore" w:pos="9639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622E70" w:rsidRPr="00D37389">
        <w:rPr>
          <w:bCs/>
          <w:sz w:val="28"/>
          <w:szCs w:val="28"/>
        </w:rPr>
        <w:t>отчет об иных поручениях</w:t>
      </w:r>
      <w:r w:rsidR="00423408" w:rsidRPr="00D37389">
        <w:rPr>
          <w:bCs/>
          <w:sz w:val="28"/>
          <w:szCs w:val="28"/>
        </w:rPr>
        <w:t>;</w:t>
      </w:r>
    </w:p>
    <w:p w14:paraId="61F54A83" w14:textId="77777777" w:rsidR="00423408" w:rsidRPr="00D37389" w:rsidRDefault="00D37389" w:rsidP="003E2114">
      <w:pPr>
        <w:pStyle w:val="afd"/>
        <w:tabs>
          <w:tab w:val="left" w:pos="1134"/>
          <w:tab w:val="right" w:leader="underscore" w:pos="9639"/>
        </w:tabs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423408" w:rsidRPr="00D37389">
        <w:rPr>
          <w:bCs/>
          <w:sz w:val="28"/>
          <w:szCs w:val="28"/>
        </w:rPr>
        <w:t>подведение итогов практики.</w:t>
      </w:r>
    </w:p>
    <w:p w14:paraId="1A38769B" w14:textId="77777777" w:rsidR="00423408" w:rsidRDefault="00423408" w:rsidP="003E211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Отчет должен быть оформлен в соответствии с требованиями к оформлению, изложенны</w:t>
      </w:r>
      <w:r w:rsidR="006A187D">
        <w:rPr>
          <w:bCs/>
          <w:sz w:val="28"/>
          <w:szCs w:val="28"/>
        </w:rPr>
        <w:t>ми</w:t>
      </w:r>
      <w:r>
        <w:rPr>
          <w:bCs/>
          <w:sz w:val="28"/>
          <w:szCs w:val="28"/>
        </w:rPr>
        <w:t xml:space="preserve"> в Методических указаниях.</w:t>
      </w:r>
    </w:p>
    <w:p w14:paraId="032AEB2F" w14:textId="77777777" w:rsidR="00B81EC4" w:rsidRPr="00883070" w:rsidRDefault="00B81EC4" w:rsidP="003E211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14:paraId="208D1982" w14:textId="77777777" w:rsidR="00484D25" w:rsidRPr="000E43DA" w:rsidRDefault="00296113" w:rsidP="003E2114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lastRenderedPageBreak/>
        <w:t>10</w:t>
      </w:r>
      <w:r w:rsidR="00484D25" w:rsidRPr="000E43DA">
        <w:rPr>
          <w:b/>
          <w:bCs/>
          <w:sz w:val="28"/>
          <w:szCs w:val="28"/>
        </w:rPr>
        <w:t xml:space="preserve">. </w:t>
      </w:r>
      <w:r w:rsidR="004C6758" w:rsidRPr="000E43DA">
        <w:rPr>
          <w:b/>
          <w:bCs/>
          <w:sz w:val="28"/>
          <w:szCs w:val="28"/>
        </w:rPr>
        <w:t>Формы контроля и о</w:t>
      </w:r>
      <w:r w:rsidR="00484D25" w:rsidRPr="000E43DA">
        <w:rPr>
          <w:b/>
          <w:bCs/>
          <w:sz w:val="28"/>
          <w:szCs w:val="28"/>
        </w:rPr>
        <w:t xml:space="preserve">ценочные средства для промежуточной аттестации по итогам </w:t>
      </w:r>
      <w:r w:rsidR="00973935">
        <w:rPr>
          <w:b/>
          <w:sz w:val="28"/>
          <w:szCs w:val="28"/>
        </w:rPr>
        <w:t>производственной (преддипломной)</w:t>
      </w:r>
      <w:r w:rsidR="00905068" w:rsidRPr="000E43DA">
        <w:rPr>
          <w:b/>
          <w:bCs/>
          <w:sz w:val="28"/>
          <w:szCs w:val="28"/>
        </w:rPr>
        <w:t xml:space="preserve"> практики</w:t>
      </w:r>
    </w:p>
    <w:p w14:paraId="601842E1" w14:textId="77777777" w:rsidR="00484D25" w:rsidRDefault="00296113" w:rsidP="003E2114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10</w:t>
      </w:r>
      <w:r w:rsidR="00051A07" w:rsidRPr="000E43DA">
        <w:rPr>
          <w:b/>
          <w:bCs/>
          <w:sz w:val="28"/>
          <w:szCs w:val="28"/>
        </w:rPr>
        <w:t xml:space="preserve">.1. Формы контроля </w:t>
      </w:r>
    </w:p>
    <w:p w14:paraId="1DCA9A7E" w14:textId="77777777" w:rsidR="007E537E" w:rsidRPr="007E537E" w:rsidRDefault="007E537E" w:rsidP="003E2114">
      <w:pPr>
        <w:ind w:firstLine="709"/>
        <w:jc w:val="both"/>
        <w:rPr>
          <w:b/>
          <w:sz w:val="28"/>
          <w:szCs w:val="28"/>
        </w:rPr>
      </w:pPr>
      <w:r w:rsidRPr="007E537E">
        <w:rPr>
          <w:sz w:val="28"/>
          <w:szCs w:val="28"/>
        </w:rPr>
        <w:t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</w:p>
    <w:p w14:paraId="009584B5" w14:textId="77777777" w:rsidR="007E537E" w:rsidRPr="007E537E" w:rsidRDefault="007E537E" w:rsidP="003E2114">
      <w:pPr>
        <w:ind w:firstLine="709"/>
        <w:jc w:val="both"/>
        <w:rPr>
          <w:sz w:val="28"/>
          <w:szCs w:val="28"/>
        </w:rPr>
      </w:pPr>
      <w:r w:rsidRPr="00AF0DF7">
        <w:rPr>
          <w:sz w:val="28"/>
          <w:szCs w:val="28"/>
        </w:rPr>
        <w:t>Текущий контроль</w:t>
      </w:r>
      <w:r w:rsidRPr="007E537E">
        <w:rPr>
          <w:b/>
          <w:sz w:val="28"/>
          <w:szCs w:val="28"/>
        </w:rPr>
        <w:t xml:space="preserve"> </w:t>
      </w:r>
      <w:r w:rsidRPr="007E537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14:paraId="0310B853" w14:textId="77777777" w:rsidR="007E537E" w:rsidRPr="007E537E" w:rsidRDefault="007E537E" w:rsidP="003E2114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 w:rsidR="007C3728">
        <w:rPr>
          <w:sz w:val="28"/>
          <w:szCs w:val="28"/>
        </w:rPr>
        <w:t>контроль</w:t>
      </w:r>
      <w:r w:rsidRPr="007E537E">
        <w:rPr>
          <w:sz w:val="28"/>
          <w:szCs w:val="28"/>
        </w:rPr>
        <w:t xml:space="preserve"> </w:t>
      </w:r>
      <w:r w:rsidR="00971F07">
        <w:rPr>
          <w:sz w:val="28"/>
          <w:szCs w:val="28"/>
        </w:rPr>
        <w:t xml:space="preserve">ведения дневника </w:t>
      </w:r>
      <w:r w:rsidR="00BE7CF7">
        <w:rPr>
          <w:sz w:val="28"/>
          <w:szCs w:val="28"/>
        </w:rPr>
        <w:t>обучающегося</w:t>
      </w:r>
      <w:r w:rsidR="00971F07">
        <w:rPr>
          <w:sz w:val="28"/>
          <w:szCs w:val="28"/>
        </w:rPr>
        <w:t>, с фиксацией</w:t>
      </w:r>
      <w:r w:rsidR="007C3728">
        <w:rPr>
          <w:sz w:val="28"/>
          <w:szCs w:val="28"/>
        </w:rPr>
        <w:t xml:space="preserve"> выполнения проверки</w:t>
      </w:r>
      <w:r w:rsidRPr="007E537E">
        <w:rPr>
          <w:sz w:val="28"/>
          <w:szCs w:val="28"/>
        </w:rPr>
        <w:t>;</w:t>
      </w:r>
    </w:p>
    <w:p w14:paraId="337BEDD8" w14:textId="77777777" w:rsidR="007E537E" w:rsidRPr="007E537E" w:rsidRDefault="007E537E" w:rsidP="003E2114">
      <w:pPr>
        <w:tabs>
          <w:tab w:val="num" w:pos="142"/>
          <w:tab w:val="num" w:pos="284"/>
        </w:tabs>
        <w:ind w:firstLine="709"/>
        <w:jc w:val="both"/>
        <w:rPr>
          <w:sz w:val="28"/>
          <w:szCs w:val="28"/>
        </w:rPr>
      </w:pPr>
      <w:r w:rsidRPr="007E537E">
        <w:rPr>
          <w:sz w:val="28"/>
          <w:szCs w:val="28"/>
        </w:rPr>
        <w:t xml:space="preserve">- </w:t>
      </w:r>
      <w:r w:rsidR="007C3728">
        <w:rPr>
          <w:sz w:val="28"/>
          <w:szCs w:val="28"/>
        </w:rPr>
        <w:t xml:space="preserve">контроль </w:t>
      </w:r>
      <w:r w:rsidRPr="007E537E">
        <w:rPr>
          <w:sz w:val="28"/>
          <w:szCs w:val="28"/>
        </w:rPr>
        <w:t>выполнени</w:t>
      </w:r>
      <w:r w:rsidR="007C3728">
        <w:rPr>
          <w:sz w:val="28"/>
          <w:szCs w:val="28"/>
        </w:rPr>
        <w:t>я</w:t>
      </w:r>
      <w:r w:rsidRPr="007E537E">
        <w:rPr>
          <w:sz w:val="28"/>
          <w:szCs w:val="28"/>
        </w:rPr>
        <w:t xml:space="preserve"> индивидуальных заданий / практических работ</w:t>
      </w:r>
      <w:r w:rsidR="007C3728">
        <w:rPr>
          <w:sz w:val="28"/>
          <w:szCs w:val="28"/>
        </w:rPr>
        <w:t xml:space="preserve"> в соответствии с установленными сроками их выполнения.</w:t>
      </w:r>
    </w:p>
    <w:p w14:paraId="34604475" w14:textId="77777777" w:rsidR="007E537E" w:rsidRPr="007C3728" w:rsidRDefault="007E537E" w:rsidP="003E2114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F0DF7">
        <w:rPr>
          <w:sz w:val="28"/>
          <w:szCs w:val="28"/>
        </w:rPr>
        <w:t>Промежуточный контроль</w:t>
      </w:r>
      <w:r w:rsidRPr="007C3728">
        <w:rPr>
          <w:sz w:val="28"/>
          <w:szCs w:val="28"/>
        </w:rPr>
        <w:t xml:space="preserve"> по окончании практики проводится </w:t>
      </w:r>
      <w:r w:rsidR="007C3728" w:rsidRPr="007C3728">
        <w:rPr>
          <w:sz w:val="28"/>
          <w:szCs w:val="28"/>
        </w:rPr>
        <w:t>руководителем практики</w:t>
      </w:r>
      <w:r w:rsidR="007C3728">
        <w:rPr>
          <w:sz w:val="28"/>
          <w:szCs w:val="28"/>
        </w:rPr>
        <w:t>,</w:t>
      </w:r>
      <w:r w:rsidR="007C3728" w:rsidRPr="007C3728">
        <w:rPr>
          <w:sz w:val="28"/>
          <w:szCs w:val="28"/>
        </w:rPr>
        <w:t xml:space="preserve"> либо комиссией, организованной на выпускающей кафедре</w:t>
      </w:r>
      <w:r w:rsidR="007C3728">
        <w:rPr>
          <w:sz w:val="28"/>
          <w:szCs w:val="28"/>
        </w:rPr>
        <w:t>,</w:t>
      </w:r>
      <w:r w:rsidR="007C3728" w:rsidRPr="007C3728">
        <w:rPr>
          <w:sz w:val="28"/>
          <w:szCs w:val="28"/>
        </w:rPr>
        <w:t xml:space="preserve"> </w:t>
      </w:r>
      <w:r w:rsidRPr="007C3728">
        <w:rPr>
          <w:sz w:val="28"/>
          <w:szCs w:val="28"/>
        </w:rPr>
        <w:t>в форме защиты отчета по практике в виде устного доклада о результатах прохождения практики</w:t>
      </w:r>
      <w:r w:rsidR="001D460D">
        <w:rPr>
          <w:sz w:val="28"/>
          <w:szCs w:val="28"/>
        </w:rPr>
        <w:t xml:space="preserve">. </w:t>
      </w:r>
    </w:p>
    <w:p w14:paraId="6C2F048C" w14:textId="77777777" w:rsidR="00D7494E" w:rsidRDefault="00423408" w:rsidP="003E2114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Аттестация по итогам практики проводится на основании защиты </w:t>
      </w:r>
      <w:r w:rsidRPr="0090582A">
        <w:rPr>
          <w:bCs/>
          <w:sz w:val="28"/>
          <w:szCs w:val="28"/>
        </w:rPr>
        <w:t xml:space="preserve">оформленного отчета </w:t>
      </w:r>
      <w:r w:rsidR="00350714" w:rsidRPr="0090582A">
        <w:rPr>
          <w:bCs/>
          <w:sz w:val="28"/>
          <w:szCs w:val="28"/>
        </w:rPr>
        <w:t xml:space="preserve">и отзыва </w:t>
      </w:r>
      <w:r w:rsidRPr="0090582A">
        <w:rPr>
          <w:bCs/>
          <w:sz w:val="28"/>
          <w:szCs w:val="28"/>
        </w:rPr>
        <w:t>руководителя</w:t>
      </w:r>
      <w:r w:rsidR="006A187D" w:rsidRPr="0090582A">
        <w:rPr>
          <w:bCs/>
          <w:sz w:val="28"/>
          <w:szCs w:val="28"/>
        </w:rPr>
        <w:t>/руководителей</w:t>
      </w:r>
      <w:r w:rsidRPr="0090582A">
        <w:rPr>
          <w:bCs/>
          <w:sz w:val="28"/>
          <w:szCs w:val="28"/>
        </w:rPr>
        <w:t xml:space="preserve"> практики.</w:t>
      </w:r>
    </w:p>
    <w:p w14:paraId="62CE4E5B" w14:textId="77777777" w:rsidR="00B81EC4" w:rsidRPr="0090582A" w:rsidRDefault="00B81EC4" w:rsidP="003E2114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Оценочные средства по </w:t>
      </w:r>
      <w:r w:rsidR="00973935">
        <w:rPr>
          <w:bCs/>
          <w:sz w:val="28"/>
          <w:szCs w:val="28"/>
        </w:rPr>
        <w:t>производственной (преддипломной)</w:t>
      </w:r>
      <w:r>
        <w:rPr>
          <w:bCs/>
          <w:sz w:val="28"/>
          <w:szCs w:val="28"/>
        </w:rPr>
        <w:t xml:space="preserve"> практике представлены в Методических рекомендациях.</w:t>
      </w:r>
    </w:p>
    <w:p w14:paraId="1FA0D30D" w14:textId="77777777" w:rsidR="00D7494E" w:rsidRPr="00AF0DF7" w:rsidRDefault="00D7494E" w:rsidP="003E2114">
      <w:pPr>
        <w:pStyle w:val="FR1"/>
        <w:spacing w:before="0"/>
        <w:ind w:left="0"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AF0DF7">
        <w:rPr>
          <w:rFonts w:ascii="Times New Roman" w:hAnsi="Times New Roman"/>
          <w:bCs/>
          <w:iCs/>
          <w:sz w:val="28"/>
          <w:szCs w:val="28"/>
        </w:rPr>
        <w:t>Критерии оценки результатов практики</w:t>
      </w:r>
    </w:p>
    <w:p w14:paraId="77CD52F7" w14:textId="77777777" w:rsidR="0090582A" w:rsidRPr="0090582A" w:rsidRDefault="0090582A" w:rsidP="003E2114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По итогам аттестации </w:t>
      </w:r>
      <w:r w:rsidR="00BE7CF7">
        <w:rPr>
          <w:rFonts w:ascii="Times New Roman" w:hAnsi="Times New Roman"/>
          <w:iCs/>
          <w:sz w:val="28"/>
          <w:szCs w:val="28"/>
        </w:rPr>
        <w:t>обучающемуся</w:t>
      </w:r>
      <w:r w:rsidRPr="0090582A">
        <w:rPr>
          <w:rFonts w:ascii="Times New Roman" w:hAnsi="Times New Roman"/>
          <w:iCs/>
          <w:sz w:val="28"/>
          <w:szCs w:val="28"/>
        </w:rPr>
        <w:t xml:space="preserve"> выставляется дифференцированная оценка, которая приравнивается к оценкам по дисциплинам теоретического обучения и учитывается при подведении промежуточной (сессионной) аттестации.</w:t>
      </w:r>
    </w:p>
    <w:p w14:paraId="1AF4C53E" w14:textId="77777777" w:rsidR="00D7494E" w:rsidRDefault="00D7494E" w:rsidP="003E2114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 xml:space="preserve">Оценка «отлично» </w:t>
      </w:r>
      <w:r w:rsidR="001D460D" w:rsidRPr="0090582A">
        <w:rPr>
          <w:rFonts w:ascii="Times New Roman" w:hAnsi="Times New Roman"/>
          <w:iCs/>
          <w:sz w:val="28"/>
          <w:szCs w:val="28"/>
        </w:rPr>
        <w:t xml:space="preserve">(86-100 баллов) </w:t>
      </w:r>
      <w:r w:rsidRPr="0090582A">
        <w:rPr>
          <w:rFonts w:ascii="Times New Roman" w:hAnsi="Times New Roman"/>
          <w:iCs/>
          <w:sz w:val="28"/>
          <w:szCs w:val="28"/>
        </w:rPr>
        <w:t xml:space="preserve">выставляется </w:t>
      </w:r>
      <w:r w:rsidR="00BE7CF7">
        <w:rPr>
          <w:rFonts w:ascii="Times New Roman" w:hAnsi="Times New Roman"/>
          <w:iCs/>
          <w:sz w:val="28"/>
          <w:szCs w:val="28"/>
        </w:rPr>
        <w:t>обучающемуся</w:t>
      </w:r>
      <w:r w:rsidRPr="0090582A">
        <w:rPr>
          <w:rFonts w:ascii="Times New Roman" w:hAnsi="Times New Roman"/>
          <w:iCs/>
          <w:sz w:val="28"/>
          <w:szCs w:val="28"/>
        </w:rPr>
        <w:t>, который выполнил в срок и на высоком уровне весь намеченный объём работы, проявил самостоятельность, творческий подход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общую и профессиональную культуру и использовал </w:t>
      </w:r>
      <w:r w:rsidR="00BE7CF7">
        <w:rPr>
          <w:rFonts w:ascii="Times New Roman" w:hAnsi="Times New Roman"/>
          <w:iCs/>
          <w:color w:val="000000"/>
          <w:sz w:val="28"/>
          <w:szCs w:val="28"/>
        </w:rPr>
        <w:t>современные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технологии и формы работы.</w:t>
      </w:r>
    </w:p>
    <w:p w14:paraId="3B3FAA93" w14:textId="77777777" w:rsidR="00D7494E" w:rsidRDefault="00D7494E" w:rsidP="003E2114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«хорошо»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(71-85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выставляется </w:t>
      </w:r>
      <w:r w:rsidR="00BE7CF7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полностью выполнил весь намеченный объём работы, проявил инициативу, но не смог </w:t>
      </w:r>
      <w:r w:rsidR="00BE7CF7">
        <w:rPr>
          <w:rFonts w:ascii="Times New Roman" w:hAnsi="Times New Roman"/>
          <w:iCs/>
          <w:color w:val="000000"/>
          <w:sz w:val="28"/>
          <w:szCs w:val="28"/>
        </w:rPr>
        <w:t>собрать и проанализировать весь материал, необходимый для выполнения выпускной квалификационной работы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. </w:t>
      </w:r>
    </w:p>
    <w:p w14:paraId="147F9515" w14:textId="77777777" w:rsidR="00D7494E" w:rsidRDefault="00D7494E" w:rsidP="003E2114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«удовлетворительно»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(55-70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выставляется </w:t>
      </w:r>
      <w:r w:rsidR="00BE7CF7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который выполнил программу практики, но допускал ошибки при планировании работы и в практической деятельности. </w:t>
      </w:r>
    </w:p>
    <w:p w14:paraId="7D870BA2" w14:textId="77777777" w:rsidR="00D7494E" w:rsidRDefault="00D7494E" w:rsidP="003E2114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 xml:space="preserve">Оценка «неудовлетворительно» 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(0-55 баллов) </w:t>
      </w:r>
      <w:r>
        <w:rPr>
          <w:rFonts w:ascii="Times New Roman" w:hAnsi="Times New Roman"/>
          <w:iCs/>
          <w:color w:val="000000"/>
          <w:sz w:val="28"/>
          <w:szCs w:val="28"/>
        </w:rPr>
        <w:t>выс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тавляется </w:t>
      </w:r>
      <w:r w:rsidR="00BE7CF7">
        <w:rPr>
          <w:rFonts w:ascii="Times New Roman" w:hAnsi="Times New Roman"/>
          <w:iCs/>
          <w:color w:val="000000"/>
          <w:sz w:val="28"/>
          <w:szCs w:val="28"/>
        </w:rPr>
        <w:t>обучающемуся</w:t>
      </w:r>
      <w:r w:rsidR="0090582A">
        <w:rPr>
          <w:rFonts w:ascii="Times New Roman" w:hAnsi="Times New Roman"/>
          <w:iCs/>
          <w:color w:val="000000"/>
          <w:sz w:val="28"/>
          <w:szCs w:val="28"/>
        </w:rPr>
        <w:t xml:space="preserve">, который </w:t>
      </w:r>
      <w:r>
        <w:rPr>
          <w:rFonts w:ascii="Times New Roman" w:hAnsi="Times New Roman"/>
          <w:iCs/>
          <w:color w:val="000000"/>
          <w:sz w:val="28"/>
          <w:szCs w:val="28"/>
        </w:rPr>
        <w:t>не выполнил программу практики.</w:t>
      </w:r>
    </w:p>
    <w:p w14:paraId="40D65138" w14:textId="77777777" w:rsidR="00D7494E" w:rsidRPr="0090582A" w:rsidRDefault="00D7494E" w:rsidP="003E2114">
      <w:pPr>
        <w:pStyle w:val="FR1"/>
        <w:spacing w:before="0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90582A">
        <w:rPr>
          <w:rFonts w:ascii="Times New Roman" w:hAnsi="Times New Roman"/>
          <w:iCs/>
          <w:sz w:val="28"/>
          <w:szCs w:val="28"/>
        </w:rPr>
        <w:t>Снижаются оценки за нар</w:t>
      </w:r>
      <w:r w:rsidR="0090582A" w:rsidRPr="0090582A">
        <w:rPr>
          <w:rFonts w:ascii="Times New Roman" w:hAnsi="Times New Roman"/>
          <w:iCs/>
          <w:sz w:val="28"/>
          <w:szCs w:val="28"/>
        </w:rPr>
        <w:t xml:space="preserve">ушение сроков сдачи отчёта, за </w:t>
      </w:r>
      <w:r w:rsidRPr="0090582A">
        <w:rPr>
          <w:rFonts w:ascii="Times New Roman" w:hAnsi="Times New Roman"/>
          <w:iCs/>
          <w:sz w:val="28"/>
          <w:szCs w:val="28"/>
        </w:rPr>
        <w:t>необоснованные проп</w:t>
      </w:r>
      <w:r w:rsidR="0090582A" w:rsidRPr="0090582A">
        <w:rPr>
          <w:rFonts w:ascii="Times New Roman" w:hAnsi="Times New Roman"/>
          <w:iCs/>
          <w:sz w:val="28"/>
          <w:szCs w:val="28"/>
        </w:rPr>
        <w:t xml:space="preserve">уски либо отказы от выполнения </w:t>
      </w:r>
      <w:r w:rsidRPr="0090582A">
        <w:rPr>
          <w:rFonts w:ascii="Times New Roman" w:hAnsi="Times New Roman"/>
          <w:iCs/>
          <w:sz w:val="28"/>
          <w:szCs w:val="28"/>
        </w:rPr>
        <w:t xml:space="preserve">каких-либо заданий, </w:t>
      </w:r>
      <w:r w:rsidR="001D460D" w:rsidRPr="0090582A">
        <w:rPr>
          <w:rFonts w:ascii="Times New Roman" w:hAnsi="Times New Roman"/>
          <w:iCs/>
          <w:sz w:val="28"/>
          <w:szCs w:val="28"/>
        </w:rPr>
        <w:t xml:space="preserve">за невыполнение требований к оформлению, установленных в Методических указаниях, </w:t>
      </w:r>
      <w:r w:rsidRPr="0090582A">
        <w:rPr>
          <w:rFonts w:ascii="Times New Roman" w:hAnsi="Times New Roman"/>
          <w:iCs/>
          <w:sz w:val="28"/>
          <w:szCs w:val="28"/>
        </w:rPr>
        <w:t>за небрежное ведение дневника.</w:t>
      </w:r>
    </w:p>
    <w:p w14:paraId="78F6A57C" w14:textId="77777777" w:rsidR="00043735" w:rsidRPr="00C62EF8" w:rsidRDefault="00043735" w:rsidP="003E2114">
      <w:pPr>
        <w:tabs>
          <w:tab w:val="num" w:pos="142"/>
          <w:tab w:val="num" w:pos="284"/>
        </w:tabs>
        <w:ind w:firstLine="709"/>
        <w:jc w:val="both"/>
      </w:pPr>
    </w:p>
    <w:p w14:paraId="29378594" w14:textId="77777777" w:rsidR="00F037D7" w:rsidRPr="000E43DA" w:rsidRDefault="00F037D7" w:rsidP="003E2114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14:paraId="520C383C" w14:textId="77777777" w:rsidR="00BE25CE" w:rsidRPr="00BE25CE" w:rsidRDefault="00BE25CE" w:rsidP="003E2114">
      <w:pPr>
        <w:ind w:firstLine="709"/>
        <w:rPr>
          <w:sz w:val="28"/>
          <w:szCs w:val="28"/>
        </w:rPr>
      </w:pPr>
      <w:r>
        <w:rPr>
          <w:sz w:val="28"/>
          <w:szCs w:val="28"/>
        </w:rPr>
        <w:t>Рейтинг-план практики представлен в Приложении 1 к программе практики.</w:t>
      </w:r>
    </w:p>
    <w:p w14:paraId="39D63BDA" w14:textId="77777777" w:rsidR="00F32907" w:rsidRPr="007C02BA" w:rsidRDefault="00F32907" w:rsidP="003E2114">
      <w:pPr>
        <w:ind w:firstLine="709"/>
        <w:jc w:val="both"/>
        <w:rPr>
          <w:b/>
          <w:spacing w:val="-4"/>
        </w:rPr>
      </w:pPr>
    </w:p>
    <w:p w14:paraId="6AC2DCCE" w14:textId="77777777" w:rsidR="00043735" w:rsidRPr="000E43DA" w:rsidRDefault="00296113" w:rsidP="003E2114">
      <w:pPr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>10</w:t>
      </w:r>
      <w:r w:rsidR="00043735" w:rsidRPr="000E43DA">
        <w:rPr>
          <w:b/>
          <w:spacing w:val="-4"/>
          <w:sz w:val="28"/>
          <w:szCs w:val="28"/>
        </w:rPr>
        <w:t>.</w:t>
      </w:r>
      <w:r w:rsidR="00F037D7" w:rsidRPr="000E43DA">
        <w:rPr>
          <w:b/>
          <w:spacing w:val="-4"/>
          <w:sz w:val="28"/>
          <w:szCs w:val="28"/>
        </w:rPr>
        <w:t>3</w:t>
      </w:r>
      <w:r w:rsidR="00043735" w:rsidRPr="000E43DA">
        <w:rPr>
          <w:b/>
          <w:spacing w:val="-4"/>
          <w:sz w:val="28"/>
          <w:szCs w:val="28"/>
        </w:rPr>
        <w:t xml:space="preserve">. </w:t>
      </w:r>
      <w:r w:rsidR="00043735" w:rsidRPr="000E43DA">
        <w:rPr>
          <w:b/>
          <w:bCs/>
          <w:sz w:val="28"/>
          <w:szCs w:val="28"/>
        </w:rPr>
        <w:t xml:space="preserve">Фонд оценочных средств </w:t>
      </w:r>
      <w:r w:rsidR="00793AF1" w:rsidRPr="000E43DA">
        <w:rPr>
          <w:b/>
          <w:bCs/>
          <w:sz w:val="28"/>
          <w:szCs w:val="28"/>
        </w:rPr>
        <w:t xml:space="preserve">(ФОС) </w:t>
      </w:r>
      <w:r w:rsidR="00043735" w:rsidRPr="000E43DA">
        <w:rPr>
          <w:b/>
          <w:bCs/>
          <w:sz w:val="28"/>
          <w:szCs w:val="28"/>
        </w:rPr>
        <w:t>для проведения промежуточной аттестации обучающихся по практике</w:t>
      </w:r>
    </w:p>
    <w:p w14:paraId="509DB708" w14:textId="77777777" w:rsidR="00BE25CE" w:rsidRDefault="00E84DC8" w:rsidP="003E211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14:paraId="4D8392D6" w14:textId="77777777" w:rsidR="00C62EF8" w:rsidRPr="00C62EF8" w:rsidRDefault="00C62EF8" w:rsidP="003E2114">
      <w:pPr>
        <w:ind w:firstLine="709"/>
        <w:jc w:val="both"/>
        <w:rPr>
          <w:sz w:val="22"/>
          <w:szCs w:val="22"/>
        </w:rPr>
      </w:pPr>
    </w:p>
    <w:p w14:paraId="4BA4E8EB" w14:textId="77777777" w:rsidR="005313A3" w:rsidRPr="000E43DA" w:rsidRDefault="005313A3" w:rsidP="003E2114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11. </w:t>
      </w:r>
      <w:r w:rsidR="00296113" w:rsidRPr="000E43DA">
        <w:rPr>
          <w:b/>
          <w:bCs/>
          <w:sz w:val="28"/>
          <w:szCs w:val="28"/>
        </w:rPr>
        <w:t>Перечень учебной литературы и ресурсов сети «Интерн</w:t>
      </w:r>
      <w:r w:rsidR="008176E2">
        <w:rPr>
          <w:b/>
          <w:bCs/>
          <w:sz w:val="28"/>
          <w:szCs w:val="28"/>
        </w:rPr>
        <w:t xml:space="preserve">ет», необходимых для проведения </w:t>
      </w:r>
      <w:r w:rsidR="00973935">
        <w:rPr>
          <w:b/>
          <w:sz w:val="28"/>
          <w:szCs w:val="28"/>
        </w:rPr>
        <w:t>производственной (преддипломной)</w:t>
      </w:r>
      <w:r w:rsidRPr="000E43DA">
        <w:rPr>
          <w:b/>
          <w:bCs/>
          <w:sz w:val="28"/>
          <w:szCs w:val="28"/>
        </w:rPr>
        <w:t xml:space="preserve"> практики </w:t>
      </w:r>
    </w:p>
    <w:p w14:paraId="74AF126C" w14:textId="77777777" w:rsidR="003D514B" w:rsidRPr="00824877" w:rsidRDefault="003D514B" w:rsidP="003D514B">
      <w:pPr>
        <w:tabs>
          <w:tab w:val="left" w:pos="1134"/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0E43DA">
        <w:rPr>
          <w:sz w:val="28"/>
          <w:szCs w:val="28"/>
        </w:rPr>
        <w:t xml:space="preserve">) </w:t>
      </w:r>
      <w:r w:rsidRPr="008403F4">
        <w:rPr>
          <w:sz w:val="28"/>
          <w:szCs w:val="28"/>
        </w:rPr>
        <w:t xml:space="preserve">основная литература: </w:t>
      </w:r>
    </w:p>
    <w:p w14:paraId="7B629F49" w14:textId="77777777" w:rsidR="003D514B" w:rsidRPr="00001994" w:rsidRDefault="003D514B" w:rsidP="003D514B">
      <w:pPr>
        <w:pStyle w:val="afd"/>
        <w:numPr>
          <w:ilvl w:val="0"/>
          <w:numId w:val="27"/>
        </w:numPr>
        <w:ind w:left="0" w:firstLine="851"/>
        <w:jc w:val="both"/>
        <w:rPr>
          <w:sz w:val="28"/>
          <w:szCs w:val="28"/>
        </w:rPr>
      </w:pPr>
      <w:r w:rsidRPr="00001994">
        <w:rPr>
          <w:sz w:val="28"/>
          <w:szCs w:val="28"/>
        </w:rPr>
        <w:t>Астахова, Н. И.  Теория управления: учебник для вузов / Н. И. Астахова, Г. И. Москвитин ; под общей редакцией Н. И. Астаховой, Г. И. Москвитина. — Москва : Издательство Юрайт, 2020. — 375 с. — (Высшее образование). — ISBN 978-5-9916-6671-8. // ЭБС Юрайт</w:t>
      </w:r>
      <w:r>
        <w:rPr>
          <w:sz w:val="28"/>
          <w:szCs w:val="28"/>
        </w:rPr>
        <w:t>.</w:t>
      </w:r>
      <w:r w:rsidRPr="00001994">
        <w:rPr>
          <w:sz w:val="28"/>
          <w:szCs w:val="28"/>
        </w:rPr>
        <w:t xml:space="preserve"> </w:t>
      </w:r>
      <w:r w:rsidRPr="005364D3">
        <w:rPr>
          <w:sz w:val="28"/>
          <w:szCs w:val="28"/>
        </w:rPr>
        <w:t xml:space="preserve">То же [Электронный ресурс]. </w:t>
      </w:r>
      <w:r w:rsidRPr="00001994">
        <w:rPr>
          <w:sz w:val="28"/>
          <w:szCs w:val="28"/>
        </w:rPr>
        <w:t xml:space="preserve"> — URL: </w:t>
      </w:r>
      <w:hyperlink r:id="rId8" w:history="1">
        <w:r w:rsidRPr="00AC6580">
          <w:rPr>
            <w:rStyle w:val="ac"/>
            <w:sz w:val="28"/>
            <w:szCs w:val="28"/>
          </w:rPr>
          <w:t>https://urait.ru/bcode/450080</w:t>
        </w:r>
      </w:hyperlink>
      <w:r>
        <w:rPr>
          <w:sz w:val="28"/>
          <w:szCs w:val="28"/>
        </w:rPr>
        <w:t xml:space="preserve"> </w:t>
      </w:r>
      <w:r w:rsidRPr="00001994">
        <w:rPr>
          <w:sz w:val="28"/>
          <w:szCs w:val="28"/>
        </w:rPr>
        <w:t xml:space="preserve"> </w:t>
      </w:r>
    </w:p>
    <w:p w14:paraId="11859CA6" w14:textId="77777777" w:rsidR="003D514B" w:rsidRPr="005364D3" w:rsidRDefault="003D514B" w:rsidP="003D514B">
      <w:pPr>
        <w:pStyle w:val="afd"/>
        <w:numPr>
          <w:ilvl w:val="0"/>
          <w:numId w:val="27"/>
        </w:numPr>
        <w:tabs>
          <w:tab w:val="left" w:pos="360"/>
          <w:tab w:val="left" w:pos="1134"/>
        </w:tabs>
        <w:suppressAutoHyphens w:val="0"/>
        <w:ind w:left="0" w:firstLine="709"/>
        <w:jc w:val="both"/>
        <w:rPr>
          <w:color w:val="FF0000"/>
          <w:sz w:val="28"/>
          <w:szCs w:val="28"/>
        </w:rPr>
      </w:pPr>
      <w:r w:rsidRPr="005364D3">
        <w:rPr>
          <w:sz w:val="28"/>
          <w:szCs w:val="28"/>
        </w:rPr>
        <w:t>Блинов, А.О. Теория менеджмента : учебник / А.О. Блинов, Н.В. Угрюмова. – Москва : Дашков и К°, 2020. – 304 с. : ил. –</w:t>
      </w:r>
      <w:r w:rsidRPr="005364D3">
        <w:rPr>
          <w:color w:val="FF0000"/>
          <w:sz w:val="28"/>
          <w:szCs w:val="28"/>
        </w:rPr>
        <w:t xml:space="preserve"> </w:t>
      </w:r>
      <w:r w:rsidRPr="005364D3">
        <w:rPr>
          <w:sz w:val="28"/>
          <w:szCs w:val="28"/>
        </w:rPr>
        <w:t xml:space="preserve">То же [Электронный ресурс]. URL: </w:t>
      </w:r>
      <w:hyperlink r:id="rId9" w:history="1">
        <w:r w:rsidRPr="005364D3">
          <w:rPr>
            <w:rStyle w:val="ac"/>
            <w:sz w:val="28"/>
            <w:szCs w:val="28"/>
          </w:rPr>
          <w:t>https://biblioclub.ru/index.php?page=book&amp;id=573334</w:t>
        </w:r>
      </w:hyperlink>
      <w:r w:rsidRPr="005364D3">
        <w:rPr>
          <w:sz w:val="28"/>
          <w:szCs w:val="28"/>
        </w:rPr>
        <w:t xml:space="preserve"> </w:t>
      </w:r>
    </w:p>
    <w:p w14:paraId="4DD739C9" w14:textId="77777777" w:rsidR="003D514B" w:rsidRPr="005364D3" w:rsidRDefault="003D514B" w:rsidP="003D514B">
      <w:pPr>
        <w:pStyle w:val="afd"/>
        <w:numPr>
          <w:ilvl w:val="0"/>
          <w:numId w:val="27"/>
        </w:numPr>
        <w:suppressAutoHyphens w:val="0"/>
        <w:ind w:left="0" w:firstLine="142"/>
        <w:jc w:val="both"/>
        <w:rPr>
          <w:sz w:val="28"/>
          <w:szCs w:val="28"/>
        </w:rPr>
      </w:pPr>
      <w:r w:rsidRPr="005364D3">
        <w:rPr>
          <w:sz w:val="28"/>
          <w:szCs w:val="28"/>
        </w:rPr>
        <w:t>Маслова, Е.Л. Менеджмент : учебник / Е.Л. Маслова. – Москва : Дашков и К°, 2020. – 333 с. : ил. – (Учебные издания для бакалавров). –</w:t>
      </w:r>
      <w:r w:rsidRPr="005364D3">
        <w:rPr>
          <w:bCs/>
          <w:iCs/>
          <w:sz w:val="28"/>
          <w:szCs w:val="28"/>
        </w:rPr>
        <w:t xml:space="preserve">То же </w:t>
      </w:r>
      <w:r w:rsidRPr="005364D3">
        <w:rPr>
          <w:sz w:val="28"/>
          <w:szCs w:val="28"/>
        </w:rPr>
        <w:t xml:space="preserve">[Электронный ресурс]. URL: </w:t>
      </w:r>
      <w:hyperlink r:id="rId10" w:history="1">
        <w:r w:rsidRPr="005364D3">
          <w:rPr>
            <w:rStyle w:val="ac"/>
            <w:sz w:val="28"/>
            <w:szCs w:val="28"/>
          </w:rPr>
          <w:t>https://biblioclub.ru/index.php?page=book&amp;id=573337</w:t>
        </w:r>
      </w:hyperlink>
      <w:r w:rsidRPr="005364D3">
        <w:rPr>
          <w:sz w:val="28"/>
          <w:szCs w:val="28"/>
        </w:rPr>
        <w:t xml:space="preserve"> </w:t>
      </w:r>
    </w:p>
    <w:p w14:paraId="54D0B7AC" w14:textId="77777777" w:rsidR="003D514B" w:rsidRDefault="003D514B" w:rsidP="003D514B">
      <w:pPr>
        <w:pStyle w:val="afd"/>
        <w:numPr>
          <w:ilvl w:val="0"/>
          <w:numId w:val="27"/>
        </w:numPr>
        <w:tabs>
          <w:tab w:val="left" w:pos="360"/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001994">
        <w:rPr>
          <w:sz w:val="28"/>
          <w:szCs w:val="28"/>
        </w:rPr>
        <w:t>Гапоненко, А. Л.  Теория управления : учебник и практикум для вузов / А. Л. Гапоненко, М. В. Савельева. — 2-е изд., перераб. и доп. — Москва : Издательство Юрайт, 2020. — 336 с. — (Высшее образование). — ISBN 978-5-534-03319-9. —// ЭБС Юрайт</w:t>
      </w:r>
      <w:r>
        <w:rPr>
          <w:sz w:val="28"/>
          <w:szCs w:val="28"/>
        </w:rPr>
        <w:t xml:space="preserve">. </w:t>
      </w:r>
      <w:r w:rsidRPr="005364D3">
        <w:rPr>
          <w:sz w:val="28"/>
          <w:szCs w:val="28"/>
        </w:rPr>
        <w:t xml:space="preserve">То же [Электронный ресурс]. </w:t>
      </w:r>
      <w:r w:rsidRPr="00001994">
        <w:rPr>
          <w:sz w:val="28"/>
          <w:szCs w:val="28"/>
        </w:rPr>
        <w:t xml:space="preserve"> — URL: </w:t>
      </w:r>
      <w:hyperlink r:id="rId11" w:history="1">
        <w:r w:rsidRPr="00AC6580">
          <w:rPr>
            <w:rStyle w:val="ac"/>
            <w:sz w:val="28"/>
            <w:szCs w:val="28"/>
          </w:rPr>
          <w:t>https://urait.ru/bcode/450073</w:t>
        </w:r>
      </w:hyperlink>
      <w:r>
        <w:rPr>
          <w:sz w:val="28"/>
          <w:szCs w:val="28"/>
        </w:rPr>
        <w:t xml:space="preserve"> </w:t>
      </w:r>
    </w:p>
    <w:p w14:paraId="662331A6" w14:textId="77777777" w:rsidR="003D514B" w:rsidRDefault="003D514B" w:rsidP="003D514B">
      <w:pPr>
        <w:pStyle w:val="afd"/>
        <w:numPr>
          <w:ilvl w:val="0"/>
          <w:numId w:val="27"/>
        </w:numPr>
        <w:tabs>
          <w:tab w:val="left" w:pos="360"/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3340AF">
        <w:rPr>
          <w:sz w:val="28"/>
          <w:szCs w:val="28"/>
        </w:rPr>
        <w:t xml:space="preserve">Медведева, Т. А.  Основы теории управления : учебник и практикум для вузов / Т. А. Медведева. — Москва : Издательство Юрайт, 2020. — 191 с. — (Высшее образование). — ISBN 978-5-9916-7025-8. —// ЭБС Юрайт. То же [Электронный ресурс].  — URL: </w:t>
      </w:r>
      <w:hyperlink r:id="rId12" w:history="1">
        <w:r w:rsidRPr="00AC6580">
          <w:rPr>
            <w:rStyle w:val="ac"/>
            <w:sz w:val="28"/>
            <w:szCs w:val="28"/>
          </w:rPr>
          <w:t>https://urait.ru/bcode/451400</w:t>
        </w:r>
      </w:hyperlink>
      <w:r>
        <w:rPr>
          <w:sz w:val="28"/>
          <w:szCs w:val="28"/>
        </w:rPr>
        <w:t xml:space="preserve"> </w:t>
      </w:r>
    </w:p>
    <w:p w14:paraId="6F34AA48" w14:textId="77777777" w:rsidR="003D514B" w:rsidRPr="0022166A" w:rsidRDefault="003D514B" w:rsidP="003D514B">
      <w:pPr>
        <w:pStyle w:val="afd"/>
        <w:numPr>
          <w:ilvl w:val="0"/>
          <w:numId w:val="27"/>
        </w:numPr>
        <w:suppressAutoHyphens w:val="0"/>
        <w:ind w:left="0" w:firstLine="0"/>
        <w:jc w:val="both"/>
        <w:rPr>
          <w:sz w:val="28"/>
          <w:szCs w:val="28"/>
        </w:rPr>
      </w:pPr>
      <w:r w:rsidRPr="0022166A">
        <w:rPr>
          <w:sz w:val="28"/>
          <w:szCs w:val="28"/>
        </w:rPr>
        <w:t xml:space="preserve">Староверова, К. О.  Менеджмент. Эффективность управления : учебное пособие для вузов / К. О. Староверова. — 2-е изд., испр. и доп. — Москва : Издательство Юрайт, 2020. — 269 с. — (Высшее образование). — ISBN 978-5-534-09017-8. —// ЭБС Юрайт. То же [Электронный ресурс].   — URL: </w:t>
      </w:r>
      <w:hyperlink r:id="rId13" w:history="1">
        <w:r w:rsidRPr="00AC6580">
          <w:rPr>
            <w:rStyle w:val="ac"/>
            <w:sz w:val="28"/>
            <w:szCs w:val="28"/>
          </w:rPr>
          <w:t>https://urait.ru/bcode/452405</w:t>
        </w:r>
      </w:hyperlink>
      <w:r>
        <w:rPr>
          <w:sz w:val="28"/>
          <w:szCs w:val="28"/>
        </w:rPr>
        <w:t xml:space="preserve"> </w:t>
      </w:r>
    </w:p>
    <w:p w14:paraId="52758B75" w14:textId="77777777" w:rsidR="003D514B" w:rsidRPr="003340AF" w:rsidRDefault="003D514B" w:rsidP="003D514B">
      <w:pPr>
        <w:pStyle w:val="afd"/>
        <w:tabs>
          <w:tab w:val="left" w:pos="360"/>
          <w:tab w:val="left" w:pos="1134"/>
        </w:tabs>
        <w:suppressAutoHyphens w:val="0"/>
        <w:ind w:left="709"/>
        <w:jc w:val="both"/>
        <w:rPr>
          <w:sz w:val="28"/>
          <w:szCs w:val="28"/>
        </w:rPr>
      </w:pPr>
      <w:r w:rsidRPr="003340A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0273F8BA" w14:textId="77777777" w:rsidR="003D514B" w:rsidRPr="005364D3" w:rsidRDefault="003D514B" w:rsidP="003D514B">
      <w:pPr>
        <w:pStyle w:val="afd"/>
        <w:tabs>
          <w:tab w:val="left" w:pos="360"/>
          <w:tab w:val="left" w:pos="1134"/>
          <w:tab w:val="right" w:leader="underscore" w:pos="9356"/>
        </w:tabs>
        <w:suppressAutoHyphens w:val="0"/>
        <w:ind w:left="709"/>
        <w:jc w:val="both"/>
        <w:rPr>
          <w:sz w:val="28"/>
          <w:szCs w:val="28"/>
        </w:rPr>
      </w:pPr>
      <w:r w:rsidRPr="005364D3">
        <w:rPr>
          <w:sz w:val="28"/>
          <w:szCs w:val="28"/>
        </w:rPr>
        <w:t xml:space="preserve">б) дополнительная литература: </w:t>
      </w:r>
    </w:p>
    <w:p w14:paraId="3619964B" w14:textId="77777777" w:rsidR="003D514B" w:rsidRPr="005364D3" w:rsidRDefault="003D514B" w:rsidP="003D514B">
      <w:pPr>
        <w:pStyle w:val="afd"/>
        <w:numPr>
          <w:ilvl w:val="0"/>
          <w:numId w:val="38"/>
        </w:numPr>
        <w:tabs>
          <w:tab w:val="left" w:pos="360"/>
          <w:tab w:val="left" w:pos="1134"/>
        </w:tabs>
        <w:suppressAutoHyphens w:val="0"/>
        <w:ind w:left="0" w:firstLine="709"/>
        <w:jc w:val="both"/>
        <w:rPr>
          <w:sz w:val="28"/>
          <w:szCs w:val="28"/>
        </w:rPr>
      </w:pPr>
      <w:r w:rsidRPr="005364D3">
        <w:rPr>
          <w:sz w:val="28"/>
          <w:szCs w:val="28"/>
        </w:rPr>
        <w:t>Богомолова, Т.П. Управление человеческими ресурсами: учебное пособие (курс лекций, проблемно-тематический курс, тесты и практико-ориентированные задания) : / Т.П. Богомолова, Э.А. Понуждаев. – Москва ; Берлин : Директ-Медиа, 2019. – 419 с. : ил., табл. ––</w:t>
      </w:r>
      <w:r w:rsidRPr="0022166A">
        <w:rPr>
          <w:sz w:val="28"/>
          <w:szCs w:val="28"/>
        </w:rPr>
        <w:t xml:space="preserve"> То же [Электронный ресурс].   </w:t>
      </w:r>
      <w:r w:rsidRPr="005364D3">
        <w:rPr>
          <w:sz w:val="28"/>
          <w:szCs w:val="28"/>
        </w:rPr>
        <w:t xml:space="preserve"> URL: </w:t>
      </w:r>
      <w:hyperlink r:id="rId14" w:history="1">
        <w:r w:rsidRPr="005364D3">
          <w:rPr>
            <w:rStyle w:val="ac"/>
            <w:sz w:val="28"/>
            <w:szCs w:val="28"/>
          </w:rPr>
          <w:t>https://biblioclub.ru/index.php?page=book&amp;id=570245</w:t>
        </w:r>
      </w:hyperlink>
      <w:r w:rsidRPr="005364D3">
        <w:rPr>
          <w:sz w:val="28"/>
          <w:szCs w:val="28"/>
        </w:rPr>
        <w:t xml:space="preserve"> </w:t>
      </w:r>
    </w:p>
    <w:p w14:paraId="0EA780DC" w14:textId="77777777" w:rsidR="003D514B" w:rsidRPr="0022166A" w:rsidRDefault="003D514B" w:rsidP="003D514B">
      <w:pPr>
        <w:pStyle w:val="afd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  <w:lang w:eastAsia="ru-RU"/>
        </w:rPr>
      </w:pPr>
      <w:r w:rsidRPr="0022166A">
        <w:rPr>
          <w:bCs/>
          <w:sz w:val="28"/>
          <w:szCs w:val="28"/>
          <w:lang w:eastAsia="ru-RU"/>
        </w:rPr>
        <w:t xml:space="preserve">Горелов, Н. А.  Управление человеческими ресурсами: современный подход : учебник и практикум для вузов / Н. А. Горелов, Д. В. Круглов, О. Н. Мельников ; под редакцией Н. А. Горелова. — Москва : Издательство Юрайт, 2020. — 270 с. — (Высшее образование). — ISBN 978-5-534-00650-6. — Текст : </w:t>
      </w:r>
      <w:r w:rsidRPr="0022166A">
        <w:rPr>
          <w:bCs/>
          <w:sz w:val="28"/>
          <w:szCs w:val="28"/>
          <w:lang w:eastAsia="ru-RU"/>
        </w:rPr>
        <w:lastRenderedPageBreak/>
        <w:t>электронный // ЭБС Юрайт. —</w:t>
      </w:r>
      <w:r w:rsidRPr="0022166A">
        <w:rPr>
          <w:sz w:val="28"/>
          <w:szCs w:val="28"/>
        </w:rPr>
        <w:t xml:space="preserve"> То же [Электронный ресурс].   </w:t>
      </w:r>
      <w:r w:rsidRPr="0022166A">
        <w:rPr>
          <w:bCs/>
          <w:sz w:val="28"/>
          <w:szCs w:val="28"/>
          <w:lang w:eastAsia="ru-RU"/>
        </w:rPr>
        <w:t xml:space="preserve"> URL: </w:t>
      </w:r>
      <w:hyperlink r:id="rId15" w:history="1">
        <w:r w:rsidRPr="00AC6580">
          <w:rPr>
            <w:rStyle w:val="ac"/>
            <w:bCs/>
            <w:sz w:val="28"/>
            <w:szCs w:val="28"/>
            <w:lang w:eastAsia="ru-RU"/>
          </w:rPr>
          <w:t>https://urait.ru/bcode/451300</w:t>
        </w:r>
      </w:hyperlink>
      <w:r>
        <w:rPr>
          <w:bCs/>
          <w:sz w:val="28"/>
          <w:szCs w:val="28"/>
          <w:lang w:eastAsia="ru-RU"/>
        </w:rPr>
        <w:t xml:space="preserve"> </w:t>
      </w:r>
      <w:r w:rsidRPr="0022166A">
        <w:rPr>
          <w:bCs/>
          <w:sz w:val="28"/>
          <w:szCs w:val="28"/>
          <w:lang w:eastAsia="ru-RU"/>
        </w:rPr>
        <w:t xml:space="preserve"> </w:t>
      </w:r>
    </w:p>
    <w:p w14:paraId="4B073896" w14:textId="77777777" w:rsidR="003D514B" w:rsidRPr="005364D3" w:rsidRDefault="003D514B" w:rsidP="003D514B">
      <w:pPr>
        <w:pStyle w:val="afd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left="0" w:firstLine="567"/>
        <w:jc w:val="both"/>
        <w:rPr>
          <w:bCs/>
          <w:sz w:val="28"/>
          <w:szCs w:val="28"/>
          <w:lang w:eastAsia="ru-RU"/>
        </w:rPr>
      </w:pPr>
      <w:r w:rsidRPr="005364D3">
        <w:rPr>
          <w:sz w:val="28"/>
          <w:szCs w:val="28"/>
        </w:rPr>
        <w:t>Епишкин, И.А. Стратегия управления человеческими ресурсами: учебное пособие: / И.А. Епишкин, С.А. Шапиро ; Министерство транспорта Российской Федерации, Российский университет транспорта (РУТ (МИИТ)), Институт экономики и финансов, Кафедра «Экономика труда и управление человеческими ресурсами». – Москва ; Берлин : Директ-Медиа, 2019. – 121 с. : ил., схем.,–</w:t>
      </w:r>
      <w:r w:rsidRPr="005364D3">
        <w:rPr>
          <w:bCs/>
          <w:iCs/>
          <w:sz w:val="28"/>
          <w:szCs w:val="28"/>
        </w:rPr>
        <w:t xml:space="preserve"> То же</w:t>
      </w:r>
      <w:r w:rsidRPr="005364D3">
        <w:rPr>
          <w:sz w:val="28"/>
          <w:szCs w:val="28"/>
        </w:rPr>
        <w:t xml:space="preserve"> [Электронный ресурс].  URL: </w:t>
      </w:r>
      <w:hyperlink r:id="rId16" w:history="1">
        <w:r w:rsidRPr="005364D3">
          <w:rPr>
            <w:rStyle w:val="ac"/>
            <w:sz w:val="28"/>
            <w:szCs w:val="28"/>
          </w:rPr>
          <w:t>https://biblioclub.ru/index.php?page=book&amp;id=500045</w:t>
        </w:r>
      </w:hyperlink>
      <w:r w:rsidRPr="005364D3">
        <w:rPr>
          <w:sz w:val="28"/>
          <w:szCs w:val="28"/>
        </w:rPr>
        <w:t xml:space="preserve"> </w:t>
      </w:r>
    </w:p>
    <w:p w14:paraId="6F12A2F6" w14:textId="77777777" w:rsidR="003D514B" w:rsidRDefault="003D514B" w:rsidP="003D514B">
      <w:pPr>
        <w:pStyle w:val="afd"/>
        <w:tabs>
          <w:tab w:val="left" w:pos="360"/>
          <w:tab w:val="left" w:pos="1134"/>
        </w:tabs>
        <w:suppressAutoHyphens w:val="0"/>
        <w:ind w:left="0" w:firstLine="567"/>
        <w:jc w:val="both"/>
        <w:rPr>
          <w:sz w:val="28"/>
          <w:szCs w:val="28"/>
        </w:rPr>
      </w:pPr>
      <w:r w:rsidRPr="005364D3">
        <w:rPr>
          <w:sz w:val="28"/>
          <w:szCs w:val="28"/>
        </w:rPr>
        <w:t xml:space="preserve">5. Управление персоналом: учебное пособие / Г.И. Михайлина, Л.В. Матраева, Д.Л. Михайлин, А.В. Беляк ; под общ. ред. Г.И. Михайлиной. – 4-е изд., стер. – Москва : Дашков и К°, 2020. – 280 с. : ил.– [Электронный ресурс].  URL: </w:t>
      </w:r>
      <w:hyperlink r:id="rId17" w:history="1">
        <w:r w:rsidRPr="005364D3">
          <w:rPr>
            <w:rStyle w:val="ac"/>
            <w:sz w:val="28"/>
            <w:szCs w:val="28"/>
          </w:rPr>
          <w:t>https://biblioclub.ru/index.php?page=book&amp;id=573120</w:t>
        </w:r>
      </w:hyperlink>
      <w:r w:rsidRPr="00402D28">
        <w:rPr>
          <w:sz w:val="28"/>
          <w:szCs w:val="28"/>
        </w:rPr>
        <w:t xml:space="preserve"> </w:t>
      </w:r>
    </w:p>
    <w:p w14:paraId="3902BAB8" w14:textId="77777777" w:rsidR="003D514B" w:rsidRDefault="003D514B" w:rsidP="003D514B">
      <w:pPr>
        <w:pStyle w:val="afd"/>
        <w:tabs>
          <w:tab w:val="left" w:pos="360"/>
          <w:tab w:val="left" w:pos="1134"/>
        </w:tabs>
        <w:suppressAutoHyphens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2166A">
        <w:rPr>
          <w:sz w:val="28"/>
          <w:szCs w:val="28"/>
        </w:rPr>
        <w:t>Моргунов, Е. Б.  Управление персоналом: исследование, оценка, обучение : учебник для вузов / Е. Б. Моргунов. — 3-е изд., перераб. и доп. — Москва : Издательство Юрайт, 2020. — 424 с. — (Высшее образование). — ISBN 978-5-9916-6202-4. — Текст : электронный // ЭБС Юрайт. —</w:t>
      </w:r>
      <w:r w:rsidRPr="005364D3">
        <w:rPr>
          <w:sz w:val="28"/>
          <w:szCs w:val="28"/>
        </w:rPr>
        <w:t xml:space="preserve">[Электронный ресурс].  </w:t>
      </w:r>
      <w:r w:rsidRPr="0022166A">
        <w:rPr>
          <w:sz w:val="28"/>
          <w:szCs w:val="28"/>
        </w:rPr>
        <w:t xml:space="preserve"> URL: </w:t>
      </w:r>
      <w:hyperlink r:id="rId18" w:history="1">
        <w:r w:rsidRPr="00AC6580">
          <w:rPr>
            <w:rStyle w:val="ac"/>
            <w:sz w:val="28"/>
            <w:szCs w:val="28"/>
          </w:rPr>
          <w:t>https://urait.ru/bcode/449880</w:t>
        </w:r>
      </w:hyperlink>
      <w:r w:rsidRPr="0022166A">
        <w:rPr>
          <w:sz w:val="28"/>
          <w:szCs w:val="28"/>
        </w:rPr>
        <w:t xml:space="preserve"> </w:t>
      </w:r>
    </w:p>
    <w:p w14:paraId="38C1E85B" w14:textId="77777777" w:rsidR="003D514B" w:rsidRPr="0022166A" w:rsidRDefault="003D514B" w:rsidP="003D514B">
      <w:pPr>
        <w:pStyle w:val="afd"/>
        <w:tabs>
          <w:tab w:val="left" w:pos="360"/>
          <w:tab w:val="left" w:pos="1134"/>
        </w:tabs>
        <w:suppressAutoHyphens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22166A">
        <w:rPr>
          <w:sz w:val="28"/>
          <w:szCs w:val="28"/>
        </w:rPr>
        <w:t xml:space="preserve">Управление человеческими ресурсами : учебник и практикум для вузов / О. А. Лапшова [и др.] ; под общей редакцией О. А. Лапшовой. — Москва : Издательство Юрайт, 2020. — 406 с. — (Высшее образование). — </w:t>
      </w:r>
      <w:r w:rsidRPr="0022166A">
        <w:rPr>
          <w:sz w:val="28"/>
          <w:szCs w:val="28"/>
          <w:lang w:val="en-US"/>
        </w:rPr>
        <w:t>ISBN</w:t>
      </w:r>
      <w:r w:rsidRPr="0022166A">
        <w:rPr>
          <w:sz w:val="28"/>
          <w:szCs w:val="28"/>
        </w:rPr>
        <w:t xml:space="preserve"> 978-5-9916-8761-4. —// ЭБС Юрайт. — То же [Электронный ресурс].    </w:t>
      </w:r>
      <w:r w:rsidRPr="0022166A">
        <w:rPr>
          <w:sz w:val="28"/>
          <w:szCs w:val="28"/>
          <w:lang w:val="en-US"/>
        </w:rPr>
        <w:t>URL</w:t>
      </w:r>
      <w:r w:rsidRPr="0022166A">
        <w:rPr>
          <w:sz w:val="28"/>
          <w:szCs w:val="28"/>
        </w:rPr>
        <w:t xml:space="preserve">: </w:t>
      </w:r>
      <w:hyperlink r:id="rId19" w:history="1">
        <w:r w:rsidRPr="00AC6580">
          <w:rPr>
            <w:rStyle w:val="ac"/>
            <w:sz w:val="28"/>
            <w:szCs w:val="28"/>
            <w:lang w:val="en-US"/>
          </w:rPr>
          <w:t>https</w:t>
        </w:r>
        <w:r w:rsidRPr="00AC6580">
          <w:rPr>
            <w:rStyle w:val="ac"/>
            <w:sz w:val="28"/>
            <w:szCs w:val="28"/>
          </w:rPr>
          <w:t>://</w:t>
        </w:r>
        <w:r w:rsidRPr="00AC6580">
          <w:rPr>
            <w:rStyle w:val="ac"/>
            <w:sz w:val="28"/>
            <w:szCs w:val="28"/>
            <w:lang w:val="en-US"/>
          </w:rPr>
          <w:t>urait</w:t>
        </w:r>
        <w:r w:rsidRPr="00AC6580">
          <w:rPr>
            <w:rStyle w:val="ac"/>
            <w:sz w:val="28"/>
            <w:szCs w:val="28"/>
          </w:rPr>
          <w:t>.</w:t>
        </w:r>
        <w:r w:rsidRPr="00AC6580">
          <w:rPr>
            <w:rStyle w:val="ac"/>
            <w:sz w:val="28"/>
            <w:szCs w:val="28"/>
            <w:lang w:val="en-US"/>
          </w:rPr>
          <w:t>ru</w:t>
        </w:r>
        <w:r w:rsidRPr="00AC6580">
          <w:rPr>
            <w:rStyle w:val="ac"/>
            <w:sz w:val="28"/>
            <w:szCs w:val="28"/>
          </w:rPr>
          <w:t>/</w:t>
        </w:r>
        <w:r w:rsidRPr="00AC6580">
          <w:rPr>
            <w:rStyle w:val="ac"/>
            <w:sz w:val="28"/>
            <w:szCs w:val="28"/>
            <w:lang w:val="en-US"/>
          </w:rPr>
          <w:t>bcode</w:t>
        </w:r>
        <w:r w:rsidRPr="00AC6580">
          <w:rPr>
            <w:rStyle w:val="ac"/>
            <w:sz w:val="28"/>
            <w:szCs w:val="28"/>
          </w:rPr>
          <w:t>/450458</w:t>
        </w:r>
      </w:hyperlink>
      <w:r>
        <w:rPr>
          <w:sz w:val="28"/>
          <w:szCs w:val="28"/>
        </w:rPr>
        <w:t xml:space="preserve"> </w:t>
      </w:r>
      <w:r w:rsidRPr="0022166A">
        <w:rPr>
          <w:sz w:val="28"/>
          <w:szCs w:val="28"/>
        </w:rPr>
        <w:t xml:space="preserve"> </w:t>
      </w:r>
    </w:p>
    <w:p w14:paraId="01FBB7CA" w14:textId="77777777" w:rsidR="003D514B" w:rsidRPr="004028A9" w:rsidRDefault="003D514B" w:rsidP="003D514B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14:paraId="1C8E9737" w14:textId="77777777" w:rsidR="006A687A" w:rsidRDefault="005313A3" w:rsidP="003E2114">
      <w:pPr>
        <w:tabs>
          <w:tab w:val="left" w:pos="1134"/>
          <w:tab w:val="right" w:leader="underscore" w:pos="9356"/>
        </w:tabs>
        <w:ind w:firstLine="709"/>
        <w:rPr>
          <w:sz w:val="28"/>
          <w:szCs w:val="28"/>
        </w:rPr>
      </w:pPr>
      <w:r w:rsidRPr="000E43DA">
        <w:rPr>
          <w:sz w:val="28"/>
          <w:szCs w:val="28"/>
        </w:rPr>
        <w:t xml:space="preserve">в) Интернет-ресурсы: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48"/>
        <w:gridCol w:w="6223"/>
      </w:tblGrid>
      <w:tr w:rsidR="006A687A" w:rsidRPr="008218A6" w14:paraId="34D3230C" w14:textId="77777777" w:rsidTr="006A687A">
        <w:tc>
          <w:tcPr>
            <w:tcW w:w="3348" w:type="dxa"/>
          </w:tcPr>
          <w:p w14:paraId="254BE2DD" w14:textId="77777777" w:rsidR="006A687A" w:rsidRPr="008218A6" w:rsidRDefault="0087108C" w:rsidP="006A687A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20" w:history="1">
              <w:r w:rsidR="006A687A" w:rsidRPr="008218A6">
                <w:rPr>
                  <w:rStyle w:val="ac"/>
                  <w:szCs w:val="28"/>
                  <w:lang w:val="en-US"/>
                </w:rPr>
                <w:t>www.biblioclub.ru</w:t>
              </w:r>
            </w:hyperlink>
          </w:p>
        </w:tc>
        <w:tc>
          <w:tcPr>
            <w:tcW w:w="6223" w:type="dxa"/>
          </w:tcPr>
          <w:p w14:paraId="6B4AEF81" w14:textId="77777777" w:rsidR="006A687A" w:rsidRPr="008218A6" w:rsidRDefault="006A687A" w:rsidP="00C62EF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6A687A" w:rsidRPr="008218A6" w14:paraId="4AA44E59" w14:textId="77777777" w:rsidTr="006A687A">
        <w:tc>
          <w:tcPr>
            <w:tcW w:w="3348" w:type="dxa"/>
          </w:tcPr>
          <w:p w14:paraId="22F44E84" w14:textId="77777777" w:rsidR="006A687A" w:rsidRPr="008218A6" w:rsidRDefault="0087108C" w:rsidP="006A687A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21" w:history="1">
              <w:r w:rsidR="006A687A" w:rsidRPr="008218A6">
                <w:rPr>
                  <w:rStyle w:val="ac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223" w:type="dxa"/>
          </w:tcPr>
          <w:p w14:paraId="1174D88D" w14:textId="77777777" w:rsidR="006A687A" w:rsidRPr="008218A6" w:rsidRDefault="006A687A" w:rsidP="00C62EF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 xml:space="preserve">Научная электронная библиотека </w:t>
            </w:r>
          </w:p>
        </w:tc>
      </w:tr>
      <w:tr w:rsidR="006A687A" w:rsidRPr="008218A6" w14:paraId="0B667790" w14:textId="77777777" w:rsidTr="006A687A">
        <w:tc>
          <w:tcPr>
            <w:tcW w:w="3348" w:type="dxa"/>
          </w:tcPr>
          <w:p w14:paraId="1C5E7DDB" w14:textId="77777777" w:rsidR="006A687A" w:rsidRPr="008218A6" w:rsidRDefault="0087108C" w:rsidP="006A687A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hyperlink r:id="rId22" w:history="1">
              <w:r w:rsidR="006A687A" w:rsidRPr="008218A6">
                <w:rPr>
                  <w:rStyle w:val="ac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223" w:type="dxa"/>
          </w:tcPr>
          <w:p w14:paraId="700F0602" w14:textId="77777777" w:rsidR="006A687A" w:rsidRPr="008218A6" w:rsidRDefault="006A687A" w:rsidP="00C62EF8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218A6">
              <w:rPr>
                <w:sz w:val="28"/>
                <w:szCs w:val="28"/>
              </w:rPr>
              <w:t>Универсальные базы данных изданий</w:t>
            </w:r>
          </w:p>
        </w:tc>
      </w:tr>
    </w:tbl>
    <w:p w14:paraId="75057419" w14:textId="77777777" w:rsidR="003E2114" w:rsidRDefault="003E2114" w:rsidP="00296113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14:paraId="6D43EA66" w14:textId="77777777" w:rsidR="00296113" w:rsidRDefault="00905068" w:rsidP="00296113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12. </w:t>
      </w:r>
      <w:r w:rsidR="00296113" w:rsidRPr="000E43DA">
        <w:rPr>
          <w:b/>
          <w:bCs/>
          <w:sz w:val="28"/>
          <w:szCs w:val="28"/>
        </w:rPr>
        <w:t xml:space="preserve">Перечень информационных технологий, используемых при проведении </w:t>
      </w:r>
      <w:r w:rsidR="00973935">
        <w:rPr>
          <w:b/>
          <w:sz w:val="28"/>
          <w:szCs w:val="28"/>
        </w:rPr>
        <w:t>производственной (преддипломной)</w:t>
      </w:r>
      <w:r w:rsidR="005C7505" w:rsidRPr="000E43DA">
        <w:rPr>
          <w:b/>
          <w:bCs/>
          <w:sz w:val="28"/>
          <w:szCs w:val="28"/>
        </w:rPr>
        <w:t xml:space="preserve"> практики</w:t>
      </w:r>
      <w:r w:rsidR="00296113" w:rsidRPr="000E43DA">
        <w:rPr>
          <w:b/>
          <w:bCs/>
          <w:sz w:val="28"/>
          <w:szCs w:val="28"/>
        </w:rPr>
        <w:t>, включая перечень прог</w:t>
      </w:r>
      <w:r w:rsidRPr="000E43DA">
        <w:rPr>
          <w:b/>
          <w:bCs/>
          <w:sz w:val="28"/>
          <w:szCs w:val="28"/>
        </w:rPr>
        <w:t>р</w:t>
      </w:r>
      <w:r w:rsidR="00296113" w:rsidRPr="000E43DA">
        <w:rPr>
          <w:b/>
          <w:bCs/>
          <w:sz w:val="28"/>
          <w:szCs w:val="28"/>
        </w:rPr>
        <w:t>аммного обеспечения и информационных справочных систем (</w:t>
      </w:r>
      <w:r w:rsidR="00296113" w:rsidRPr="000E43DA">
        <w:rPr>
          <w:bCs/>
          <w:sz w:val="28"/>
          <w:szCs w:val="28"/>
        </w:rPr>
        <w:t>при необходимости)</w:t>
      </w:r>
    </w:p>
    <w:p w14:paraId="61844D0E" w14:textId="77777777" w:rsidR="001D1441" w:rsidRPr="0059442D" w:rsidRDefault="0087108C" w:rsidP="001D144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3" w:history="1">
        <w:r w:rsidR="001D1441" w:rsidRPr="0059442D">
          <w:rPr>
            <w:rStyle w:val="ac"/>
            <w:sz w:val="28"/>
            <w:szCs w:val="28"/>
          </w:rPr>
          <w:t>www.aup.ru</w:t>
        </w:r>
      </w:hyperlink>
      <w:r w:rsidR="001D1441" w:rsidRPr="0059442D">
        <w:rPr>
          <w:color w:val="000000"/>
          <w:sz w:val="28"/>
          <w:szCs w:val="28"/>
        </w:rPr>
        <w:t xml:space="preserve">  Административно-управленческий портал</w:t>
      </w:r>
    </w:p>
    <w:p w14:paraId="2B8CF19F" w14:textId="77777777" w:rsidR="001D1441" w:rsidRPr="0059442D" w:rsidRDefault="0087108C" w:rsidP="001D144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4" w:history="1">
        <w:r w:rsidR="001D1441" w:rsidRPr="0059442D">
          <w:rPr>
            <w:rStyle w:val="ac"/>
            <w:sz w:val="28"/>
            <w:szCs w:val="28"/>
            <w:shd w:val="clear" w:color="auto" w:fill="FFFFFF"/>
          </w:rPr>
          <w:t>www.e-xecutive.ru</w:t>
        </w:r>
      </w:hyperlink>
      <w:r w:rsidR="001D1441" w:rsidRPr="0059442D">
        <w:rPr>
          <w:color w:val="006621"/>
          <w:sz w:val="28"/>
          <w:szCs w:val="28"/>
          <w:shd w:val="clear" w:color="auto" w:fill="FFFFFF"/>
        </w:rPr>
        <w:t xml:space="preserve"> </w:t>
      </w:r>
      <w:r w:rsidR="001D1441" w:rsidRPr="0059442D">
        <w:rPr>
          <w:color w:val="000000"/>
          <w:sz w:val="28"/>
          <w:szCs w:val="28"/>
        </w:rPr>
        <w:t>Сообщество эффективных менеджеров</w:t>
      </w:r>
    </w:p>
    <w:p w14:paraId="591E2AF1" w14:textId="77777777" w:rsidR="001D1441" w:rsidRPr="0059442D" w:rsidRDefault="0087108C" w:rsidP="001D144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5" w:history="1">
        <w:r w:rsidR="001D1441" w:rsidRPr="0059442D">
          <w:rPr>
            <w:rStyle w:val="ac"/>
            <w:sz w:val="28"/>
            <w:szCs w:val="28"/>
          </w:rPr>
          <w:t>www.rhr.ru</w:t>
        </w:r>
      </w:hyperlink>
      <w:r w:rsidR="001D1441" w:rsidRPr="0059442D">
        <w:rPr>
          <w:color w:val="000000"/>
          <w:sz w:val="28"/>
          <w:szCs w:val="28"/>
        </w:rPr>
        <w:t xml:space="preserve"> Сайт «Человеческие ресурсы России»</w:t>
      </w:r>
    </w:p>
    <w:p w14:paraId="756232A5" w14:textId="77777777" w:rsidR="001D1441" w:rsidRPr="0059442D" w:rsidRDefault="0087108C" w:rsidP="001D144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6" w:history="1">
        <w:r w:rsidR="001D1441" w:rsidRPr="0059442D">
          <w:rPr>
            <w:rStyle w:val="ac"/>
            <w:sz w:val="28"/>
            <w:szCs w:val="28"/>
          </w:rPr>
          <w:t>www.dis.ru/lcp/</w:t>
        </w:r>
      </w:hyperlink>
      <w:r w:rsidR="001D1441" w:rsidRPr="0059442D">
        <w:rPr>
          <w:color w:val="000000"/>
          <w:sz w:val="28"/>
          <w:szCs w:val="28"/>
        </w:rPr>
        <w:t xml:space="preserve"> Журнал «Кадры предприятия»</w:t>
      </w:r>
    </w:p>
    <w:p w14:paraId="533DCEA3" w14:textId="77777777" w:rsidR="001D1441" w:rsidRPr="0059442D" w:rsidRDefault="0087108C" w:rsidP="001D144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ind w:left="0" w:firstLine="709"/>
        <w:rPr>
          <w:color w:val="000000"/>
          <w:sz w:val="28"/>
          <w:szCs w:val="28"/>
        </w:rPr>
      </w:pPr>
      <w:hyperlink r:id="rId27" w:history="1">
        <w:r w:rsidR="001D1441" w:rsidRPr="0059442D">
          <w:rPr>
            <w:rStyle w:val="ac"/>
            <w:sz w:val="28"/>
            <w:szCs w:val="28"/>
          </w:rPr>
          <w:t>www.dis.ru/manag/</w:t>
        </w:r>
      </w:hyperlink>
      <w:r w:rsidR="001D1441" w:rsidRPr="0059442D">
        <w:rPr>
          <w:color w:val="000000"/>
          <w:sz w:val="28"/>
          <w:szCs w:val="28"/>
        </w:rPr>
        <w:t xml:space="preserve"> Журнал «Менеджмент в России и за рубежом»</w:t>
      </w:r>
    </w:p>
    <w:p w14:paraId="052D363C" w14:textId="77777777" w:rsidR="001D1441" w:rsidRPr="0059442D" w:rsidRDefault="0087108C" w:rsidP="001D1441">
      <w:pPr>
        <w:widowControl w:val="0"/>
        <w:numPr>
          <w:ilvl w:val="0"/>
          <w:numId w:val="29"/>
        </w:numPr>
        <w:tabs>
          <w:tab w:val="left" w:pos="0"/>
          <w:tab w:val="left" w:pos="1134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rPr>
          <w:color w:val="000000"/>
          <w:sz w:val="28"/>
          <w:szCs w:val="28"/>
        </w:rPr>
      </w:pPr>
      <w:hyperlink r:id="rId28" w:history="1">
        <w:r w:rsidR="001D1441" w:rsidRPr="0059442D">
          <w:rPr>
            <w:rStyle w:val="ac"/>
            <w:sz w:val="28"/>
            <w:szCs w:val="28"/>
          </w:rPr>
          <w:t>www.hra.ru</w:t>
        </w:r>
      </w:hyperlink>
      <w:r w:rsidR="001D1441" w:rsidRPr="0059442D">
        <w:rPr>
          <w:color w:val="000000"/>
          <w:sz w:val="28"/>
          <w:szCs w:val="28"/>
        </w:rPr>
        <w:t xml:space="preserve"> Сообщество специалистов в области управления человеческими ресурсами</w:t>
      </w:r>
    </w:p>
    <w:p w14:paraId="3286484E" w14:textId="77777777" w:rsidR="001D1441" w:rsidRDefault="001D1441" w:rsidP="001D1441">
      <w:pPr>
        <w:tabs>
          <w:tab w:val="left" w:pos="1134"/>
          <w:tab w:val="right" w:leader="underscore" w:pos="9356"/>
        </w:tabs>
        <w:spacing w:line="276" w:lineRule="auto"/>
        <w:ind w:firstLine="709"/>
        <w:rPr>
          <w:sz w:val="22"/>
          <w:szCs w:val="22"/>
        </w:rPr>
      </w:pPr>
      <w:r>
        <w:rPr>
          <w:sz w:val="28"/>
          <w:szCs w:val="28"/>
        </w:rPr>
        <w:t xml:space="preserve">7. </w:t>
      </w:r>
      <w:hyperlink r:id="rId29" w:history="1">
        <w:r w:rsidRPr="0059442D">
          <w:rPr>
            <w:rStyle w:val="ac"/>
            <w:sz w:val="28"/>
            <w:szCs w:val="28"/>
          </w:rPr>
          <w:t>www.hrm.ru</w:t>
        </w:r>
      </w:hyperlink>
      <w:r w:rsidRPr="0059442D">
        <w:rPr>
          <w:color w:val="000000"/>
          <w:sz w:val="28"/>
          <w:szCs w:val="28"/>
        </w:rPr>
        <w:t xml:space="preserve"> Интернет-клуб менеджеров по кадрам</w:t>
      </w:r>
    </w:p>
    <w:p w14:paraId="6490AE20" w14:textId="77777777" w:rsidR="001D1441" w:rsidRPr="00E46265" w:rsidRDefault="001D1441" w:rsidP="001D1441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59442D">
        <w:rPr>
          <w:bCs/>
          <w:sz w:val="28"/>
          <w:szCs w:val="28"/>
        </w:rPr>
        <w:t>8. Правовые информационные системы</w:t>
      </w:r>
      <w:r>
        <w:rPr>
          <w:bCs/>
          <w:sz w:val="28"/>
          <w:szCs w:val="28"/>
        </w:rPr>
        <w:t xml:space="preserve"> «Гарант», «Консультант Плюс».</w:t>
      </w:r>
    </w:p>
    <w:p w14:paraId="1D750101" w14:textId="77777777" w:rsidR="007C02BA" w:rsidRPr="007C02BA" w:rsidRDefault="007C02BA" w:rsidP="00296113">
      <w:pPr>
        <w:tabs>
          <w:tab w:val="right" w:leader="underscore" w:pos="9356"/>
        </w:tabs>
        <w:ind w:firstLine="851"/>
        <w:jc w:val="both"/>
        <w:rPr>
          <w:bCs/>
        </w:rPr>
      </w:pPr>
    </w:p>
    <w:p w14:paraId="2CB4551D" w14:textId="77777777" w:rsidR="005313A3" w:rsidRPr="00D637A1" w:rsidRDefault="005313A3" w:rsidP="003E2114">
      <w:pPr>
        <w:tabs>
          <w:tab w:val="left" w:pos="1134"/>
          <w:tab w:val="right" w:leader="underscore" w:pos="9356"/>
        </w:tabs>
        <w:spacing w:before="40"/>
        <w:ind w:firstLine="709"/>
        <w:jc w:val="both"/>
        <w:rPr>
          <w:sz w:val="28"/>
          <w:szCs w:val="28"/>
        </w:rPr>
      </w:pPr>
      <w:r w:rsidRPr="00D637A1">
        <w:rPr>
          <w:b/>
          <w:sz w:val="28"/>
          <w:szCs w:val="28"/>
        </w:rPr>
        <w:lastRenderedPageBreak/>
        <w:t>1</w:t>
      </w:r>
      <w:r w:rsidR="00905068" w:rsidRPr="00D637A1">
        <w:rPr>
          <w:b/>
          <w:sz w:val="28"/>
          <w:szCs w:val="28"/>
        </w:rPr>
        <w:t>3</w:t>
      </w:r>
      <w:r w:rsidRPr="00D637A1">
        <w:rPr>
          <w:b/>
          <w:sz w:val="28"/>
          <w:szCs w:val="28"/>
        </w:rPr>
        <w:t xml:space="preserve">. </w:t>
      </w:r>
      <w:r w:rsidRPr="00D637A1">
        <w:rPr>
          <w:b/>
          <w:bCs/>
          <w:sz w:val="28"/>
          <w:szCs w:val="28"/>
        </w:rPr>
        <w:t xml:space="preserve">Материально-техническое обеспечение </w:t>
      </w:r>
      <w:r w:rsidR="00973935">
        <w:rPr>
          <w:b/>
          <w:sz w:val="28"/>
          <w:szCs w:val="28"/>
        </w:rPr>
        <w:t>производственной (преддипломной)</w:t>
      </w:r>
      <w:r w:rsidRPr="00D637A1">
        <w:rPr>
          <w:b/>
          <w:bCs/>
          <w:sz w:val="28"/>
          <w:szCs w:val="28"/>
        </w:rPr>
        <w:t xml:space="preserve"> практики</w:t>
      </w:r>
      <w:r w:rsidRPr="00D637A1">
        <w:rPr>
          <w:b/>
          <w:sz w:val="28"/>
          <w:szCs w:val="28"/>
        </w:rPr>
        <w:t xml:space="preserve"> </w:t>
      </w:r>
    </w:p>
    <w:p w14:paraId="1D31F388" w14:textId="77777777" w:rsidR="00E84DC8" w:rsidRDefault="00E84DC8" w:rsidP="003E2114">
      <w:pPr>
        <w:pStyle w:val="Default"/>
        <w:ind w:firstLine="709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Для проведения практики необходима материально-техническая база</w:t>
      </w:r>
      <w:r w:rsidR="00AA3631">
        <w:rPr>
          <w:iCs/>
          <w:sz w:val="28"/>
          <w:szCs w:val="28"/>
        </w:rPr>
        <w:t>, соответствующая действующим санитарным и противопожарным нормам, а также требованиям техники безопасности при проведении учебных и научно-педагогических работ.</w:t>
      </w:r>
    </w:p>
    <w:p w14:paraId="20587283" w14:textId="77777777" w:rsidR="00AA3631" w:rsidRDefault="00AA3631" w:rsidP="003E2114">
      <w:pPr>
        <w:pStyle w:val="18"/>
        <w:tabs>
          <w:tab w:val="left" w:pos="708"/>
        </w:tabs>
        <w:spacing w:after="0" w:line="10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Необходимый для реализации программы практики перечень материально-технического обеспечения включает в себя: </w:t>
      </w:r>
    </w:p>
    <w:p w14:paraId="7C2DD7B7" w14:textId="77777777" w:rsidR="00AA3631" w:rsidRPr="00AA3631" w:rsidRDefault="00AA3631" w:rsidP="003E2114">
      <w:pPr>
        <w:pStyle w:val="18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A3631">
        <w:rPr>
          <w:szCs w:val="28"/>
        </w:rPr>
        <w:t>- аудитории</w:t>
      </w:r>
      <w:r>
        <w:rPr>
          <w:szCs w:val="28"/>
        </w:rPr>
        <w:t xml:space="preserve"> для проведения лекционных, </w:t>
      </w:r>
      <w:r w:rsidRPr="00AA3631">
        <w:rPr>
          <w:szCs w:val="28"/>
        </w:rPr>
        <w:t xml:space="preserve">семинарских и практических занятий (оборудованные </w:t>
      </w:r>
      <w:r>
        <w:rPr>
          <w:szCs w:val="28"/>
        </w:rPr>
        <w:t xml:space="preserve">учебной мебелью, </w:t>
      </w:r>
      <w:r w:rsidRPr="00AA3631">
        <w:rPr>
          <w:szCs w:val="28"/>
        </w:rPr>
        <w:t>современным видеопроекционным оборудованием для презентаций, средствами звуковоспроизведения, экраном, и имеющие выход в Интернет)</w:t>
      </w:r>
      <w:r>
        <w:rPr>
          <w:szCs w:val="28"/>
        </w:rPr>
        <w:t>;</w:t>
      </w:r>
    </w:p>
    <w:p w14:paraId="05B9764E" w14:textId="77777777" w:rsidR="00AA3631" w:rsidRPr="00AA3631" w:rsidRDefault="00AA3631" w:rsidP="003E2114">
      <w:pPr>
        <w:pStyle w:val="18"/>
        <w:tabs>
          <w:tab w:val="left" w:pos="708"/>
        </w:tabs>
        <w:spacing w:after="0" w:line="240" w:lineRule="auto"/>
        <w:ind w:firstLine="709"/>
        <w:jc w:val="both"/>
        <w:rPr>
          <w:szCs w:val="28"/>
        </w:rPr>
      </w:pPr>
      <w:r w:rsidRPr="00AA3631">
        <w:rPr>
          <w:szCs w:val="28"/>
        </w:rPr>
        <w:t xml:space="preserve">- </w:t>
      </w:r>
      <w:r w:rsidR="00CB2567">
        <w:rPr>
          <w:szCs w:val="28"/>
        </w:rPr>
        <w:t>библиотечный фонд</w:t>
      </w:r>
      <w:r>
        <w:rPr>
          <w:szCs w:val="28"/>
        </w:rPr>
        <w:t>;</w:t>
      </w:r>
    </w:p>
    <w:p w14:paraId="36FC3453" w14:textId="77777777" w:rsidR="00973935" w:rsidRDefault="00AA3631" w:rsidP="00973935">
      <w:pPr>
        <w:pStyle w:val="Default"/>
        <w:ind w:firstLine="709"/>
        <w:jc w:val="both"/>
        <w:rPr>
          <w:sz w:val="28"/>
          <w:szCs w:val="28"/>
        </w:rPr>
      </w:pPr>
      <w:r w:rsidRPr="00AA3631">
        <w:rPr>
          <w:sz w:val="28"/>
          <w:szCs w:val="28"/>
        </w:rPr>
        <w:t>- компьютерные классы.</w:t>
      </w:r>
    </w:p>
    <w:p w14:paraId="04703184" w14:textId="77777777" w:rsidR="00973935" w:rsidRPr="00973935" w:rsidRDefault="00973935" w:rsidP="00973935">
      <w:pPr>
        <w:pStyle w:val="Default"/>
        <w:ind w:firstLine="709"/>
        <w:jc w:val="center"/>
        <w:rPr>
          <w:iCs/>
          <w:sz w:val="28"/>
          <w:szCs w:val="28"/>
        </w:rPr>
      </w:pPr>
      <w:r w:rsidRPr="00CB1087">
        <w:rPr>
          <w:b/>
          <w:sz w:val="28"/>
          <w:szCs w:val="28"/>
        </w:rPr>
        <w:br w:type="page"/>
      </w:r>
      <w:r w:rsidRPr="00CB1087">
        <w:rPr>
          <w:b/>
          <w:sz w:val="28"/>
          <w:szCs w:val="28"/>
        </w:rPr>
        <w:lastRenderedPageBreak/>
        <w:t>ЛИСТ ИЗМЕНЕНИЙ И ДОПОЛНЕНИЙ,</w:t>
      </w:r>
    </w:p>
    <w:p w14:paraId="5F2854DE" w14:textId="77777777" w:rsidR="00973935" w:rsidRPr="00CB1087" w:rsidRDefault="00973935" w:rsidP="00973935">
      <w:pPr>
        <w:jc w:val="center"/>
        <w:rPr>
          <w:b/>
          <w:sz w:val="28"/>
          <w:szCs w:val="28"/>
        </w:rPr>
      </w:pPr>
      <w:r w:rsidRPr="00CB1087">
        <w:rPr>
          <w:b/>
          <w:sz w:val="28"/>
          <w:szCs w:val="28"/>
        </w:rPr>
        <w:t>ВНЕСЕННЫХ В ПРОГРАММУ ПРАКТИКИ</w:t>
      </w:r>
    </w:p>
    <w:p w14:paraId="294CA02B" w14:textId="77777777" w:rsidR="00973935" w:rsidRPr="00CB1087" w:rsidRDefault="00973935" w:rsidP="0097393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5202"/>
      </w:tblGrid>
      <w:tr w:rsidR="00973935" w:rsidRPr="00CB1087" w14:paraId="28B29769" w14:textId="77777777" w:rsidTr="00812976">
        <w:tc>
          <w:tcPr>
            <w:tcW w:w="10421" w:type="dxa"/>
            <w:gridSpan w:val="2"/>
            <w:shd w:val="clear" w:color="auto" w:fill="auto"/>
          </w:tcPr>
          <w:p w14:paraId="7BA94B16" w14:textId="77777777" w:rsidR="00973935" w:rsidRPr="00CB1087" w:rsidRDefault="00973935" w:rsidP="00812976">
            <w:pPr>
              <w:rPr>
                <w:szCs w:val="28"/>
              </w:rPr>
            </w:pPr>
            <w:r w:rsidRPr="00CB1087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973935" w:rsidRPr="00CB1087" w14:paraId="29181D4C" w14:textId="77777777" w:rsidTr="00812976">
        <w:tc>
          <w:tcPr>
            <w:tcW w:w="5070" w:type="dxa"/>
            <w:shd w:val="clear" w:color="auto" w:fill="auto"/>
          </w:tcPr>
          <w:p w14:paraId="666759E7" w14:textId="77777777" w:rsidR="00973935" w:rsidRPr="00CB1087" w:rsidRDefault="00973935" w:rsidP="00812976">
            <w:pPr>
              <w:jc w:val="center"/>
              <w:rPr>
                <w:b/>
                <w:szCs w:val="28"/>
              </w:rPr>
            </w:pPr>
            <w:r w:rsidRPr="00CB1087">
              <w:rPr>
                <w:b/>
                <w:sz w:val="28"/>
                <w:szCs w:val="28"/>
              </w:rPr>
              <w:t>БЫЛО</w:t>
            </w:r>
          </w:p>
          <w:p w14:paraId="25F0ED0E" w14:textId="77777777" w:rsidR="00973935" w:rsidRPr="00CB1087" w:rsidRDefault="00973935" w:rsidP="00812976">
            <w:pPr>
              <w:jc w:val="center"/>
              <w:rPr>
                <w:b/>
                <w:szCs w:val="28"/>
              </w:rPr>
            </w:pPr>
          </w:p>
          <w:p w14:paraId="26C2E869" w14:textId="77777777" w:rsidR="00973935" w:rsidRPr="00CB1087" w:rsidRDefault="00973935" w:rsidP="00812976">
            <w:pPr>
              <w:jc w:val="center"/>
              <w:rPr>
                <w:b/>
                <w:szCs w:val="28"/>
              </w:rPr>
            </w:pPr>
          </w:p>
          <w:p w14:paraId="1E5AD213" w14:textId="77777777" w:rsidR="00973935" w:rsidRPr="00CB1087" w:rsidRDefault="00973935" w:rsidP="0081297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1D39D2C9" w14:textId="77777777" w:rsidR="00973935" w:rsidRPr="00CB1087" w:rsidRDefault="00973935" w:rsidP="00812976">
            <w:pPr>
              <w:jc w:val="center"/>
              <w:rPr>
                <w:b/>
                <w:szCs w:val="28"/>
              </w:rPr>
            </w:pPr>
            <w:r w:rsidRPr="00CB1087">
              <w:rPr>
                <w:b/>
                <w:sz w:val="28"/>
                <w:szCs w:val="28"/>
              </w:rPr>
              <w:t>СТАЛО</w:t>
            </w:r>
          </w:p>
          <w:p w14:paraId="4E581F1E" w14:textId="77777777" w:rsidR="00973935" w:rsidRPr="00CB1087" w:rsidRDefault="00973935" w:rsidP="00812976">
            <w:pPr>
              <w:jc w:val="center"/>
              <w:rPr>
                <w:b/>
                <w:szCs w:val="28"/>
              </w:rPr>
            </w:pPr>
          </w:p>
          <w:p w14:paraId="25AEA149" w14:textId="77777777" w:rsidR="00973935" w:rsidRPr="00CB1087" w:rsidRDefault="00973935" w:rsidP="00812976">
            <w:pPr>
              <w:jc w:val="center"/>
              <w:rPr>
                <w:b/>
                <w:szCs w:val="28"/>
              </w:rPr>
            </w:pPr>
          </w:p>
          <w:p w14:paraId="376E29C3" w14:textId="77777777" w:rsidR="00973935" w:rsidRPr="00CB1087" w:rsidRDefault="00973935" w:rsidP="00812976">
            <w:pPr>
              <w:jc w:val="center"/>
              <w:rPr>
                <w:b/>
                <w:szCs w:val="28"/>
              </w:rPr>
            </w:pPr>
          </w:p>
          <w:p w14:paraId="1844F92E" w14:textId="77777777" w:rsidR="00973935" w:rsidRPr="00CB1087" w:rsidRDefault="00973935" w:rsidP="00812976">
            <w:pPr>
              <w:jc w:val="center"/>
              <w:rPr>
                <w:b/>
                <w:szCs w:val="28"/>
              </w:rPr>
            </w:pPr>
          </w:p>
        </w:tc>
      </w:tr>
      <w:tr w:rsidR="00973935" w:rsidRPr="00CB1087" w14:paraId="06D19B55" w14:textId="77777777" w:rsidTr="00812976">
        <w:tc>
          <w:tcPr>
            <w:tcW w:w="10421" w:type="dxa"/>
            <w:gridSpan w:val="2"/>
            <w:shd w:val="clear" w:color="auto" w:fill="auto"/>
          </w:tcPr>
          <w:p w14:paraId="1D28C04F" w14:textId="77777777" w:rsidR="00973935" w:rsidRPr="00CB1087" w:rsidRDefault="00973935" w:rsidP="00812976">
            <w:pPr>
              <w:rPr>
                <w:szCs w:val="28"/>
              </w:rPr>
            </w:pPr>
            <w:r w:rsidRPr="00CB1087">
              <w:rPr>
                <w:sz w:val="28"/>
                <w:szCs w:val="28"/>
              </w:rPr>
              <w:t>Основание:</w:t>
            </w:r>
          </w:p>
          <w:p w14:paraId="3F66460E" w14:textId="77777777" w:rsidR="00973935" w:rsidRPr="00CB1087" w:rsidRDefault="00973935" w:rsidP="00812976">
            <w:pPr>
              <w:rPr>
                <w:szCs w:val="28"/>
              </w:rPr>
            </w:pPr>
          </w:p>
          <w:p w14:paraId="519A5922" w14:textId="77777777" w:rsidR="00973935" w:rsidRPr="00CB1087" w:rsidRDefault="00973935" w:rsidP="00812976">
            <w:pPr>
              <w:rPr>
                <w:szCs w:val="28"/>
              </w:rPr>
            </w:pPr>
            <w:r w:rsidRPr="00CB1087">
              <w:rPr>
                <w:sz w:val="28"/>
                <w:szCs w:val="28"/>
              </w:rPr>
              <w:t>Подпись лица, внесшего изменения</w:t>
            </w:r>
          </w:p>
          <w:p w14:paraId="295A4339" w14:textId="77777777" w:rsidR="00973935" w:rsidRPr="00CB1087" w:rsidRDefault="00973935" w:rsidP="00812976">
            <w:pPr>
              <w:rPr>
                <w:szCs w:val="28"/>
              </w:rPr>
            </w:pPr>
          </w:p>
        </w:tc>
      </w:tr>
    </w:tbl>
    <w:p w14:paraId="3240B324" w14:textId="77777777" w:rsidR="00973935" w:rsidRPr="00CB1087" w:rsidRDefault="00973935" w:rsidP="00973935">
      <w:pPr>
        <w:rPr>
          <w:sz w:val="32"/>
        </w:rPr>
      </w:pPr>
    </w:p>
    <w:p w14:paraId="77254CCF" w14:textId="77777777" w:rsidR="00973935" w:rsidRPr="00CB1087" w:rsidRDefault="00973935" w:rsidP="00973935">
      <w:pPr>
        <w:rPr>
          <w:sz w:val="32"/>
        </w:rPr>
      </w:pPr>
    </w:p>
    <w:p w14:paraId="6D008E24" w14:textId="77777777" w:rsidR="00973935" w:rsidRPr="003F79C2" w:rsidRDefault="00973935" w:rsidP="00973935">
      <w:pPr>
        <w:suppressAutoHyphens w:val="0"/>
        <w:rPr>
          <w:i/>
          <w:iCs/>
          <w:noProof/>
          <w:sz w:val="22"/>
          <w:lang w:eastAsia="ru-RU"/>
        </w:rPr>
      </w:pPr>
      <w:r>
        <w:rPr>
          <w:i/>
          <w:iCs/>
          <w:noProof/>
          <w:sz w:val="22"/>
          <w:lang w:eastAsia="ru-RU"/>
        </w:rPr>
        <w:br w:type="page"/>
      </w:r>
    </w:p>
    <w:p w14:paraId="4959FF7A" w14:textId="77777777" w:rsidR="00973935" w:rsidRDefault="00973935" w:rsidP="00973935">
      <w:pPr>
        <w:jc w:val="center"/>
        <w:rPr>
          <w:b/>
          <w:sz w:val="28"/>
          <w:szCs w:val="28"/>
        </w:rPr>
      </w:pPr>
    </w:p>
    <w:p w14:paraId="1CAAC3AA" w14:textId="77777777" w:rsidR="00973935" w:rsidRDefault="00973935" w:rsidP="00973935">
      <w:pPr>
        <w:jc w:val="center"/>
        <w:rPr>
          <w:b/>
          <w:sz w:val="28"/>
          <w:szCs w:val="28"/>
        </w:rPr>
      </w:pPr>
    </w:p>
    <w:p w14:paraId="5E210A27" w14:textId="77777777" w:rsidR="00973935" w:rsidRPr="00BC4580" w:rsidRDefault="00973935" w:rsidP="009739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</w:t>
      </w:r>
      <w:r w:rsidRPr="00BC4580">
        <w:rPr>
          <w:b/>
          <w:sz w:val="28"/>
          <w:szCs w:val="28"/>
        </w:rPr>
        <w:t xml:space="preserve">ИСТ ИЗМЕНЕНИЙ И ДОПОЛНЕНИЙ, </w:t>
      </w:r>
    </w:p>
    <w:p w14:paraId="348F5941" w14:textId="77777777" w:rsidR="00973935" w:rsidRPr="00BC4580" w:rsidRDefault="00973935" w:rsidP="00973935">
      <w:pPr>
        <w:jc w:val="center"/>
        <w:rPr>
          <w:b/>
          <w:sz w:val="28"/>
          <w:szCs w:val="28"/>
        </w:rPr>
      </w:pPr>
      <w:r w:rsidRPr="00BC4580">
        <w:rPr>
          <w:b/>
          <w:sz w:val="28"/>
          <w:szCs w:val="28"/>
        </w:rPr>
        <w:t>ВНЕСЕННЫХ В ПРОГРАММУ</w:t>
      </w:r>
      <w:r>
        <w:rPr>
          <w:b/>
          <w:sz w:val="28"/>
          <w:szCs w:val="28"/>
        </w:rPr>
        <w:t xml:space="preserve"> ПРАКТИКИ</w:t>
      </w:r>
    </w:p>
    <w:p w14:paraId="7A5FD958" w14:textId="77777777" w:rsidR="00973935" w:rsidRPr="00BC4580" w:rsidRDefault="00973935" w:rsidP="00973935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5202"/>
      </w:tblGrid>
      <w:tr w:rsidR="00973935" w:rsidRPr="00BC4580" w14:paraId="131F5DE9" w14:textId="77777777" w:rsidTr="00812976">
        <w:tc>
          <w:tcPr>
            <w:tcW w:w="10421" w:type="dxa"/>
            <w:gridSpan w:val="2"/>
            <w:shd w:val="clear" w:color="auto" w:fill="auto"/>
          </w:tcPr>
          <w:p w14:paraId="4A21F0CA" w14:textId="77777777" w:rsidR="00973935" w:rsidRPr="00BC4580" w:rsidRDefault="00973935" w:rsidP="0081297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973935" w:rsidRPr="00BC4580" w14:paraId="38D60992" w14:textId="77777777" w:rsidTr="00812976">
        <w:tc>
          <w:tcPr>
            <w:tcW w:w="5070" w:type="dxa"/>
            <w:shd w:val="clear" w:color="auto" w:fill="auto"/>
          </w:tcPr>
          <w:p w14:paraId="35627608" w14:textId="77777777" w:rsidR="00973935" w:rsidRPr="00BC4580" w:rsidRDefault="00973935" w:rsidP="0081297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14:paraId="1D56E833" w14:textId="77777777" w:rsidR="00973935" w:rsidRPr="00BC4580" w:rsidRDefault="00973935" w:rsidP="00812976">
            <w:pPr>
              <w:jc w:val="center"/>
              <w:rPr>
                <w:b/>
                <w:szCs w:val="28"/>
              </w:rPr>
            </w:pPr>
          </w:p>
          <w:p w14:paraId="2A16B775" w14:textId="77777777" w:rsidR="00973935" w:rsidRPr="00BC4580" w:rsidRDefault="00973935" w:rsidP="00812976">
            <w:pPr>
              <w:jc w:val="center"/>
              <w:rPr>
                <w:b/>
                <w:szCs w:val="28"/>
              </w:rPr>
            </w:pPr>
          </w:p>
          <w:p w14:paraId="4488CF8E" w14:textId="77777777" w:rsidR="00973935" w:rsidRPr="00BC4580" w:rsidRDefault="00973935" w:rsidP="00812976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14:paraId="4F8F6270" w14:textId="77777777" w:rsidR="00973935" w:rsidRPr="00BC4580" w:rsidRDefault="00973935" w:rsidP="00812976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14:paraId="4AC03316" w14:textId="77777777" w:rsidR="00973935" w:rsidRPr="00BC4580" w:rsidRDefault="00973935" w:rsidP="00812976">
            <w:pPr>
              <w:jc w:val="center"/>
              <w:rPr>
                <w:b/>
                <w:szCs w:val="28"/>
              </w:rPr>
            </w:pPr>
          </w:p>
          <w:p w14:paraId="4A74A902" w14:textId="77777777" w:rsidR="00973935" w:rsidRPr="00BC4580" w:rsidRDefault="00973935" w:rsidP="00812976">
            <w:pPr>
              <w:jc w:val="center"/>
              <w:rPr>
                <w:b/>
                <w:szCs w:val="28"/>
              </w:rPr>
            </w:pPr>
          </w:p>
          <w:p w14:paraId="78849FA5" w14:textId="77777777" w:rsidR="00973935" w:rsidRPr="00BC4580" w:rsidRDefault="00973935" w:rsidP="00812976">
            <w:pPr>
              <w:jc w:val="center"/>
              <w:rPr>
                <w:b/>
                <w:szCs w:val="28"/>
              </w:rPr>
            </w:pPr>
          </w:p>
          <w:p w14:paraId="12ED68B1" w14:textId="77777777" w:rsidR="00973935" w:rsidRPr="00BC4580" w:rsidRDefault="00973935" w:rsidP="00812976">
            <w:pPr>
              <w:jc w:val="center"/>
              <w:rPr>
                <w:b/>
                <w:szCs w:val="28"/>
              </w:rPr>
            </w:pPr>
          </w:p>
        </w:tc>
      </w:tr>
      <w:tr w:rsidR="00973935" w:rsidRPr="00BC4580" w14:paraId="4A96EC81" w14:textId="77777777" w:rsidTr="00812976">
        <w:tc>
          <w:tcPr>
            <w:tcW w:w="10421" w:type="dxa"/>
            <w:gridSpan w:val="2"/>
            <w:shd w:val="clear" w:color="auto" w:fill="auto"/>
          </w:tcPr>
          <w:p w14:paraId="0639F385" w14:textId="77777777" w:rsidR="00973935" w:rsidRPr="00BC4580" w:rsidRDefault="00973935" w:rsidP="0081297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14:paraId="783FE1BF" w14:textId="77777777" w:rsidR="00973935" w:rsidRPr="00BC4580" w:rsidRDefault="00973935" w:rsidP="00812976">
            <w:pPr>
              <w:rPr>
                <w:szCs w:val="28"/>
              </w:rPr>
            </w:pPr>
          </w:p>
          <w:p w14:paraId="45C45193" w14:textId="77777777" w:rsidR="00973935" w:rsidRPr="00BC4580" w:rsidRDefault="00973935" w:rsidP="00812976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14:paraId="177A518A" w14:textId="77777777" w:rsidR="00973935" w:rsidRPr="00BC4580" w:rsidRDefault="00973935" w:rsidP="00812976">
            <w:pPr>
              <w:rPr>
                <w:szCs w:val="28"/>
              </w:rPr>
            </w:pPr>
          </w:p>
        </w:tc>
      </w:tr>
    </w:tbl>
    <w:p w14:paraId="1AFBF4BF" w14:textId="77777777" w:rsidR="00527E56" w:rsidRDefault="00527E56" w:rsidP="00CE2E50">
      <w:pPr>
        <w:jc w:val="center"/>
        <w:rPr>
          <w:b/>
          <w:sz w:val="28"/>
          <w:szCs w:val="28"/>
        </w:rPr>
      </w:pPr>
    </w:p>
    <w:p w14:paraId="4EE8FBBB" w14:textId="77777777" w:rsidR="005313A3" w:rsidRDefault="005313A3" w:rsidP="00973935">
      <w:pPr>
        <w:rPr>
          <w:sz w:val="28"/>
        </w:rPr>
      </w:pPr>
    </w:p>
    <w:sectPr w:rsidR="005313A3" w:rsidSect="006135E9">
      <w:footerReference w:type="default" r:id="rId30"/>
      <w:pgSz w:w="11906" w:h="16838"/>
      <w:pgMar w:top="1134" w:right="843" w:bottom="1134" w:left="1150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D922BA" w14:textId="77777777" w:rsidR="0087108C" w:rsidRDefault="0087108C">
      <w:r>
        <w:separator/>
      </w:r>
    </w:p>
  </w:endnote>
  <w:endnote w:type="continuationSeparator" w:id="0">
    <w:p w14:paraId="64071161" w14:textId="77777777" w:rsidR="0087108C" w:rsidRDefault="008710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38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C9893" w14:textId="77777777" w:rsidR="00812976" w:rsidRDefault="00812976">
    <w:pPr>
      <w:pStyle w:val="af1"/>
      <w:jc w:val="center"/>
    </w:pPr>
  </w:p>
  <w:p w14:paraId="32C6028A" w14:textId="77777777" w:rsidR="00812976" w:rsidRDefault="00812976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0045A1" w14:textId="77777777" w:rsidR="0087108C" w:rsidRDefault="0087108C">
      <w:r>
        <w:separator/>
      </w:r>
    </w:p>
  </w:footnote>
  <w:footnote w:type="continuationSeparator" w:id="0">
    <w:p w14:paraId="4247DB2D" w14:textId="77777777" w:rsidR="0087108C" w:rsidRDefault="008710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D19248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"/>
      <w:lvlJc w:val="left"/>
      <w:pPr>
        <w:tabs>
          <w:tab w:val="num" w:pos="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22" w:hanging="480"/>
      </w:pPr>
      <w:rPr>
        <w:sz w:val="24"/>
        <w:szCs w:val="24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1428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496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85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6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91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32" w:hanging="1800"/>
      </w:p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OpenSymbol" w:hAnsi="OpenSymbol" w:cs="Times New Roman"/>
        <w:sz w:val="28"/>
      </w:r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"/>
      <w:lvlJc w:val="left"/>
      <w:pPr>
        <w:tabs>
          <w:tab w:val="num" w:pos="0"/>
        </w:tabs>
        <w:ind w:left="1230" w:hanging="123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950" w:hanging="1230"/>
      </w:pPr>
      <w:rPr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670" w:hanging="123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390" w:hanging="123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110" w:hanging="123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830" w:hanging="123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80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A"/>
    <w:multiLevelType w:val="multilevel"/>
    <w:tmpl w:val="0000000A"/>
    <w:name w:val="WW8Num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B"/>
    <w:multiLevelType w:val="multilevel"/>
    <w:tmpl w:val="0000000B"/>
    <w:name w:val="WW8Num11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13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C"/>
    <w:multiLevelType w:val="multilevel"/>
    <w:tmpl w:val="0000000C"/>
    <w:name w:val="WW8Num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20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D"/>
    <w:multiLevelType w:val="multilevel"/>
    <w:tmpl w:val="0000000D"/>
    <w:name w:val="WW8Num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6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E"/>
    <w:multiLevelType w:val="multilevel"/>
    <w:tmpl w:val="0000000E"/>
    <w:name w:val="WW8Num15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34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sz w:val="28"/>
        <w:szCs w:val="3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14151D40"/>
    <w:multiLevelType w:val="hybridMultilevel"/>
    <w:tmpl w:val="A4828434"/>
    <w:lvl w:ilvl="0" w:tplc="4F54DFA2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CF50F5"/>
    <w:multiLevelType w:val="hybridMultilevel"/>
    <w:tmpl w:val="FAB8F28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7D96419"/>
    <w:multiLevelType w:val="singleLevel"/>
    <w:tmpl w:val="A46C4170"/>
    <w:lvl w:ilvl="0">
      <w:start w:val="3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hint="default"/>
      </w:rPr>
    </w:lvl>
  </w:abstractNum>
  <w:abstractNum w:abstractNumId="18" w15:restartNumberingAfterBreak="0">
    <w:nsid w:val="29526CB9"/>
    <w:multiLevelType w:val="hybridMultilevel"/>
    <w:tmpl w:val="7A8CF224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0" w15:restartNumberingAfterBreak="0">
    <w:nsid w:val="3C443B6C"/>
    <w:multiLevelType w:val="hybridMultilevel"/>
    <w:tmpl w:val="F04AC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745271"/>
    <w:multiLevelType w:val="hybridMultilevel"/>
    <w:tmpl w:val="C2F6EF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753"/>
        </w:tabs>
        <w:ind w:left="-175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-1033"/>
        </w:tabs>
        <w:ind w:left="-103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-313"/>
        </w:tabs>
        <w:ind w:left="-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7"/>
        </w:tabs>
        <w:ind w:left="4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1127"/>
        </w:tabs>
        <w:ind w:left="11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1847"/>
        </w:tabs>
        <w:ind w:left="18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2567"/>
        </w:tabs>
        <w:ind w:left="25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3287"/>
        </w:tabs>
        <w:ind w:left="3287" w:hanging="180"/>
      </w:pPr>
    </w:lvl>
  </w:abstractNum>
  <w:abstractNum w:abstractNumId="22" w15:restartNumberingAfterBreak="0">
    <w:nsid w:val="3F1A08A9"/>
    <w:multiLevelType w:val="hybridMultilevel"/>
    <w:tmpl w:val="12189DD4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0E67415"/>
    <w:multiLevelType w:val="hybridMultilevel"/>
    <w:tmpl w:val="57DCF926"/>
    <w:lvl w:ilvl="0" w:tplc="DEEC7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28D5B09"/>
    <w:multiLevelType w:val="hybridMultilevel"/>
    <w:tmpl w:val="4594A34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42A2EE9"/>
    <w:multiLevelType w:val="hybridMultilevel"/>
    <w:tmpl w:val="B456F782"/>
    <w:lvl w:ilvl="0" w:tplc="DEEC7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545315B"/>
    <w:multiLevelType w:val="hybridMultilevel"/>
    <w:tmpl w:val="78D4D926"/>
    <w:lvl w:ilvl="0" w:tplc="62000E74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C26E46"/>
    <w:multiLevelType w:val="hybridMultilevel"/>
    <w:tmpl w:val="9D3ED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4166D3D"/>
    <w:multiLevelType w:val="hybridMultilevel"/>
    <w:tmpl w:val="FD320E1C"/>
    <w:lvl w:ilvl="0" w:tplc="7200F580">
      <w:start w:val="1"/>
      <w:numFmt w:val="decimal"/>
      <w:lvlText w:val="%1."/>
      <w:lvlJc w:val="left"/>
      <w:pPr>
        <w:ind w:left="72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9" w15:restartNumberingAfterBreak="0">
    <w:nsid w:val="64FB33A6"/>
    <w:multiLevelType w:val="hybridMultilevel"/>
    <w:tmpl w:val="59743386"/>
    <w:lvl w:ilvl="0" w:tplc="A392C1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D6F0A66"/>
    <w:multiLevelType w:val="multilevel"/>
    <w:tmpl w:val="B1F47B80"/>
    <w:styleLink w:val="10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/>
        <w:bCs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A82437"/>
    <w:multiLevelType w:val="hybridMultilevel"/>
    <w:tmpl w:val="0B761A30"/>
    <w:lvl w:ilvl="0" w:tplc="04187AFE">
      <w:start w:val="1"/>
      <w:numFmt w:val="bullet"/>
      <w:lvlText w:val="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71CE4BDA"/>
    <w:multiLevelType w:val="hybridMultilevel"/>
    <w:tmpl w:val="7DE2B280"/>
    <w:lvl w:ilvl="0" w:tplc="DEEC7E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6B83A1A"/>
    <w:multiLevelType w:val="hybridMultilevel"/>
    <w:tmpl w:val="4594A34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F3433D1"/>
    <w:multiLevelType w:val="multilevel"/>
    <w:tmpl w:val="B1F47B80"/>
    <w:numStyleLink w:val="10"/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20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34"/>
  </w:num>
  <w:num w:numId="20">
    <w:abstractNumId w:val="19"/>
  </w:num>
  <w:num w:numId="21">
    <w:abstractNumId w:val="22"/>
  </w:num>
  <w:num w:numId="22">
    <w:abstractNumId w:val="0"/>
  </w:num>
  <w:num w:numId="23">
    <w:abstractNumId w:val="31"/>
  </w:num>
  <w:num w:numId="24">
    <w:abstractNumId w:val="21"/>
  </w:num>
  <w:num w:numId="25">
    <w:abstractNumId w:val="15"/>
  </w:num>
  <w:num w:numId="26">
    <w:abstractNumId w:val="18"/>
  </w:num>
  <w:num w:numId="27">
    <w:abstractNumId w:val="24"/>
  </w:num>
  <w:num w:numId="28">
    <w:abstractNumId w:val="26"/>
  </w:num>
  <w:num w:numId="29">
    <w:abstractNumId w:val="28"/>
  </w:num>
  <w:num w:numId="30">
    <w:abstractNumId w:val="16"/>
  </w:num>
  <w:num w:numId="31">
    <w:abstractNumId w:val="27"/>
  </w:num>
  <w:num w:numId="32">
    <w:abstractNumId w:val="32"/>
  </w:num>
  <w:num w:numId="33">
    <w:abstractNumId w:val="23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5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645C"/>
    <w:rsid w:val="00004AFB"/>
    <w:rsid w:val="0001024D"/>
    <w:rsid w:val="0001067E"/>
    <w:rsid w:val="00010DD3"/>
    <w:rsid w:val="00020FF3"/>
    <w:rsid w:val="00041D6B"/>
    <w:rsid w:val="00043735"/>
    <w:rsid w:val="0004785A"/>
    <w:rsid w:val="00050463"/>
    <w:rsid w:val="00051A07"/>
    <w:rsid w:val="00056A96"/>
    <w:rsid w:val="00070BF2"/>
    <w:rsid w:val="00070D43"/>
    <w:rsid w:val="00071A08"/>
    <w:rsid w:val="000735B7"/>
    <w:rsid w:val="00074AAB"/>
    <w:rsid w:val="000835ED"/>
    <w:rsid w:val="00084B2C"/>
    <w:rsid w:val="00085526"/>
    <w:rsid w:val="000916BD"/>
    <w:rsid w:val="00092C64"/>
    <w:rsid w:val="00092D5A"/>
    <w:rsid w:val="00093FC7"/>
    <w:rsid w:val="00095C96"/>
    <w:rsid w:val="000B02E4"/>
    <w:rsid w:val="000B5DB8"/>
    <w:rsid w:val="000B7554"/>
    <w:rsid w:val="000B7740"/>
    <w:rsid w:val="000D4646"/>
    <w:rsid w:val="000E43DA"/>
    <w:rsid w:val="000F0003"/>
    <w:rsid w:val="000F013C"/>
    <w:rsid w:val="000F229A"/>
    <w:rsid w:val="000F3894"/>
    <w:rsid w:val="0010032C"/>
    <w:rsid w:val="00120238"/>
    <w:rsid w:val="001353EE"/>
    <w:rsid w:val="0013645C"/>
    <w:rsid w:val="001416C3"/>
    <w:rsid w:val="00142EEC"/>
    <w:rsid w:val="001713C0"/>
    <w:rsid w:val="00174056"/>
    <w:rsid w:val="001752A0"/>
    <w:rsid w:val="001A0FA8"/>
    <w:rsid w:val="001A45B5"/>
    <w:rsid w:val="001B2E8F"/>
    <w:rsid w:val="001B2FA4"/>
    <w:rsid w:val="001C0E40"/>
    <w:rsid w:val="001C53D9"/>
    <w:rsid w:val="001C7110"/>
    <w:rsid w:val="001D07D6"/>
    <w:rsid w:val="001D1441"/>
    <w:rsid w:val="001D460D"/>
    <w:rsid w:val="001E0945"/>
    <w:rsid w:val="001E0F9A"/>
    <w:rsid w:val="001E2D0A"/>
    <w:rsid w:val="001E76F2"/>
    <w:rsid w:val="001F35AF"/>
    <w:rsid w:val="00204F2C"/>
    <w:rsid w:val="002071A0"/>
    <w:rsid w:val="00231898"/>
    <w:rsid w:val="00236755"/>
    <w:rsid w:val="00240DDD"/>
    <w:rsid w:val="00240ECE"/>
    <w:rsid w:val="00243C2F"/>
    <w:rsid w:val="0026088D"/>
    <w:rsid w:val="002611F0"/>
    <w:rsid w:val="00276659"/>
    <w:rsid w:val="002809F4"/>
    <w:rsid w:val="0029037B"/>
    <w:rsid w:val="00296113"/>
    <w:rsid w:val="002A7342"/>
    <w:rsid w:val="002B0FBA"/>
    <w:rsid w:val="002B4C56"/>
    <w:rsid w:val="002C6C03"/>
    <w:rsid w:val="002D3EC2"/>
    <w:rsid w:val="002E5B35"/>
    <w:rsid w:val="002E5F9E"/>
    <w:rsid w:val="00305A23"/>
    <w:rsid w:val="00305BA8"/>
    <w:rsid w:val="0034017C"/>
    <w:rsid w:val="0034384A"/>
    <w:rsid w:val="00347522"/>
    <w:rsid w:val="00350714"/>
    <w:rsid w:val="00351E5B"/>
    <w:rsid w:val="0035457D"/>
    <w:rsid w:val="00354AAB"/>
    <w:rsid w:val="00355468"/>
    <w:rsid w:val="003558E4"/>
    <w:rsid w:val="003559CD"/>
    <w:rsid w:val="00363FAB"/>
    <w:rsid w:val="003769AE"/>
    <w:rsid w:val="00382F77"/>
    <w:rsid w:val="00395C2E"/>
    <w:rsid w:val="003A7D3C"/>
    <w:rsid w:val="003C7163"/>
    <w:rsid w:val="003C75F7"/>
    <w:rsid w:val="003D4DA3"/>
    <w:rsid w:val="003D514B"/>
    <w:rsid w:val="003E2114"/>
    <w:rsid w:val="003F1FCD"/>
    <w:rsid w:val="003F4560"/>
    <w:rsid w:val="00402990"/>
    <w:rsid w:val="00406FB8"/>
    <w:rsid w:val="004148B1"/>
    <w:rsid w:val="00416D53"/>
    <w:rsid w:val="00423408"/>
    <w:rsid w:val="00435CBB"/>
    <w:rsid w:val="00436FAC"/>
    <w:rsid w:val="004371E7"/>
    <w:rsid w:val="0044434E"/>
    <w:rsid w:val="004449ED"/>
    <w:rsid w:val="00450DFF"/>
    <w:rsid w:val="0045362A"/>
    <w:rsid w:val="0045372C"/>
    <w:rsid w:val="00456717"/>
    <w:rsid w:val="00484D25"/>
    <w:rsid w:val="004A17FD"/>
    <w:rsid w:val="004B394C"/>
    <w:rsid w:val="004C1E03"/>
    <w:rsid w:val="004C666F"/>
    <w:rsid w:val="004C6758"/>
    <w:rsid w:val="004C69A9"/>
    <w:rsid w:val="004F092A"/>
    <w:rsid w:val="004F5A2E"/>
    <w:rsid w:val="004F6E19"/>
    <w:rsid w:val="0050265A"/>
    <w:rsid w:val="0051561F"/>
    <w:rsid w:val="00527E56"/>
    <w:rsid w:val="005313A3"/>
    <w:rsid w:val="00534582"/>
    <w:rsid w:val="00534FD1"/>
    <w:rsid w:val="005366FF"/>
    <w:rsid w:val="005369E7"/>
    <w:rsid w:val="005440F3"/>
    <w:rsid w:val="00550D25"/>
    <w:rsid w:val="00552693"/>
    <w:rsid w:val="005536A3"/>
    <w:rsid w:val="005566CF"/>
    <w:rsid w:val="00561205"/>
    <w:rsid w:val="0056234D"/>
    <w:rsid w:val="00577259"/>
    <w:rsid w:val="005828C3"/>
    <w:rsid w:val="00587345"/>
    <w:rsid w:val="00595490"/>
    <w:rsid w:val="005965F4"/>
    <w:rsid w:val="005B13AB"/>
    <w:rsid w:val="005C42E0"/>
    <w:rsid w:val="005C5E0E"/>
    <w:rsid w:val="005C7505"/>
    <w:rsid w:val="005D36E7"/>
    <w:rsid w:val="005E5490"/>
    <w:rsid w:val="005E5F6B"/>
    <w:rsid w:val="005F5D4C"/>
    <w:rsid w:val="005F6C8F"/>
    <w:rsid w:val="0060367F"/>
    <w:rsid w:val="006052F1"/>
    <w:rsid w:val="00606C2E"/>
    <w:rsid w:val="0061077F"/>
    <w:rsid w:val="006116A7"/>
    <w:rsid w:val="00612C7E"/>
    <w:rsid w:val="006135E9"/>
    <w:rsid w:val="00613A9F"/>
    <w:rsid w:val="0061501C"/>
    <w:rsid w:val="00622177"/>
    <w:rsid w:val="00622E70"/>
    <w:rsid w:val="0063377B"/>
    <w:rsid w:val="00647FA6"/>
    <w:rsid w:val="00650458"/>
    <w:rsid w:val="00654B69"/>
    <w:rsid w:val="00654B9D"/>
    <w:rsid w:val="00654FDC"/>
    <w:rsid w:val="00660964"/>
    <w:rsid w:val="006612B3"/>
    <w:rsid w:val="006615D0"/>
    <w:rsid w:val="00670DF7"/>
    <w:rsid w:val="00672418"/>
    <w:rsid w:val="00674A83"/>
    <w:rsid w:val="00676762"/>
    <w:rsid w:val="00677E15"/>
    <w:rsid w:val="0068622C"/>
    <w:rsid w:val="006A069B"/>
    <w:rsid w:val="006A187D"/>
    <w:rsid w:val="006A687A"/>
    <w:rsid w:val="006B5C54"/>
    <w:rsid w:val="006C3738"/>
    <w:rsid w:val="006D549D"/>
    <w:rsid w:val="006E39DC"/>
    <w:rsid w:val="006F24EB"/>
    <w:rsid w:val="00701A4F"/>
    <w:rsid w:val="007059A2"/>
    <w:rsid w:val="00721479"/>
    <w:rsid w:val="007342B0"/>
    <w:rsid w:val="007343FD"/>
    <w:rsid w:val="00740317"/>
    <w:rsid w:val="0074338D"/>
    <w:rsid w:val="00743C1A"/>
    <w:rsid w:val="007554AF"/>
    <w:rsid w:val="00771D8B"/>
    <w:rsid w:val="00772CC3"/>
    <w:rsid w:val="00772D06"/>
    <w:rsid w:val="0077623E"/>
    <w:rsid w:val="007844AC"/>
    <w:rsid w:val="007844DC"/>
    <w:rsid w:val="00786D1C"/>
    <w:rsid w:val="00793AF1"/>
    <w:rsid w:val="007B61C4"/>
    <w:rsid w:val="007C02BA"/>
    <w:rsid w:val="007C296A"/>
    <w:rsid w:val="007C3728"/>
    <w:rsid w:val="007D12AE"/>
    <w:rsid w:val="007D21FE"/>
    <w:rsid w:val="007D498A"/>
    <w:rsid w:val="007D540E"/>
    <w:rsid w:val="007E537E"/>
    <w:rsid w:val="007E5CB2"/>
    <w:rsid w:val="00803469"/>
    <w:rsid w:val="008034D9"/>
    <w:rsid w:val="008069AC"/>
    <w:rsid w:val="00812976"/>
    <w:rsid w:val="00815512"/>
    <w:rsid w:val="008176E2"/>
    <w:rsid w:val="0082148A"/>
    <w:rsid w:val="00830423"/>
    <w:rsid w:val="008333B4"/>
    <w:rsid w:val="008403F4"/>
    <w:rsid w:val="00852B05"/>
    <w:rsid w:val="0085469D"/>
    <w:rsid w:val="00864FA2"/>
    <w:rsid w:val="00866668"/>
    <w:rsid w:val="00867C61"/>
    <w:rsid w:val="0087108C"/>
    <w:rsid w:val="00880CA7"/>
    <w:rsid w:val="00883070"/>
    <w:rsid w:val="008844A2"/>
    <w:rsid w:val="00885D64"/>
    <w:rsid w:val="00890CC2"/>
    <w:rsid w:val="00897485"/>
    <w:rsid w:val="008A3A4E"/>
    <w:rsid w:val="008A4BB1"/>
    <w:rsid w:val="008B55D1"/>
    <w:rsid w:val="008B6233"/>
    <w:rsid w:val="008D3A92"/>
    <w:rsid w:val="008E12AC"/>
    <w:rsid w:val="008E3B02"/>
    <w:rsid w:val="008F1DB7"/>
    <w:rsid w:val="008F4EA1"/>
    <w:rsid w:val="008F53F6"/>
    <w:rsid w:val="00900A1E"/>
    <w:rsid w:val="00901B89"/>
    <w:rsid w:val="00905068"/>
    <w:rsid w:val="0090582A"/>
    <w:rsid w:val="0090743A"/>
    <w:rsid w:val="0091749D"/>
    <w:rsid w:val="009215F0"/>
    <w:rsid w:val="00931A35"/>
    <w:rsid w:val="00931E28"/>
    <w:rsid w:val="009428DA"/>
    <w:rsid w:val="00943BD6"/>
    <w:rsid w:val="00944330"/>
    <w:rsid w:val="00947EBE"/>
    <w:rsid w:val="00950189"/>
    <w:rsid w:val="00953FA8"/>
    <w:rsid w:val="00960C2B"/>
    <w:rsid w:val="00960D67"/>
    <w:rsid w:val="00962AD0"/>
    <w:rsid w:val="00971F07"/>
    <w:rsid w:val="00972411"/>
    <w:rsid w:val="00973935"/>
    <w:rsid w:val="009A1195"/>
    <w:rsid w:val="009B20C8"/>
    <w:rsid w:val="009D7932"/>
    <w:rsid w:val="009E02CE"/>
    <w:rsid w:val="009E6B9E"/>
    <w:rsid w:val="009F1688"/>
    <w:rsid w:val="009F3614"/>
    <w:rsid w:val="009F4365"/>
    <w:rsid w:val="009F7BA3"/>
    <w:rsid w:val="00A11E25"/>
    <w:rsid w:val="00A166C1"/>
    <w:rsid w:val="00A16F2E"/>
    <w:rsid w:val="00A24F05"/>
    <w:rsid w:val="00A44ABC"/>
    <w:rsid w:val="00A46A88"/>
    <w:rsid w:val="00A60CC7"/>
    <w:rsid w:val="00A72605"/>
    <w:rsid w:val="00A737CB"/>
    <w:rsid w:val="00A853EA"/>
    <w:rsid w:val="00A92791"/>
    <w:rsid w:val="00AA35BC"/>
    <w:rsid w:val="00AA3631"/>
    <w:rsid w:val="00AA364C"/>
    <w:rsid w:val="00AA5D7B"/>
    <w:rsid w:val="00AA74AC"/>
    <w:rsid w:val="00AB3823"/>
    <w:rsid w:val="00AB4BE4"/>
    <w:rsid w:val="00AB51A6"/>
    <w:rsid w:val="00AE2130"/>
    <w:rsid w:val="00AE7771"/>
    <w:rsid w:val="00AF0DF7"/>
    <w:rsid w:val="00AF5F85"/>
    <w:rsid w:val="00B0295C"/>
    <w:rsid w:val="00B031ED"/>
    <w:rsid w:val="00B10016"/>
    <w:rsid w:val="00B10176"/>
    <w:rsid w:val="00B15098"/>
    <w:rsid w:val="00B171F2"/>
    <w:rsid w:val="00B21027"/>
    <w:rsid w:val="00B355FA"/>
    <w:rsid w:val="00B41815"/>
    <w:rsid w:val="00B52C28"/>
    <w:rsid w:val="00B548FA"/>
    <w:rsid w:val="00B5715C"/>
    <w:rsid w:val="00B57519"/>
    <w:rsid w:val="00B673FD"/>
    <w:rsid w:val="00B81EC4"/>
    <w:rsid w:val="00B84CAC"/>
    <w:rsid w:val="00B85DF9"/>
    <w:rsid w:val="00B94201"/>
    <w:rsid w:val="00B95B60"/>
    <w:rsid w:val="00BA218D"/>
    <w:rsid w:val="00BA224D"/>
    <w:rsid w:val="00BA22FF"/>
    <w:rsid w:val="00BB122F"/>
    <w:rsid w:val="00BB38DA"/>
    <w:rsid w:val="00BB6354"/>
    <w:rsid w:val="00BC1760"/>
    <w:rsid w:val="00BC17B2"/>
    <w:rsid w:val="00BC4CF1"/>
    <w:rsid w:val="00BC4D9F"/>
    <w:rsid w:val="00BC7D1D"/>
    <w:rsid w:val="00BD2ED0"/>
    <w:rsid w:val="00BD5738"/>
    <w:rsid w:val="00BE25CE"/>
    <w:rsid w:val="00BE5B42"/>
    <w:rsid w:val="00BE7CF7"/>
    <w:rsid w:val="00BF4AFD"/>
    <w:rsid w:val="00BF5759"/>
    <w:rsid w:val="00BF69DD"/>
    <w:rsid w:val="00BF7D31"/>
    <w:rsid w:val="00C01EBE"/>
    <w:rsid w:val="00C126E9"/>
    <w:rsid w:val="00C14A5C"/>
    <w:rsid w:val="00C405F3"/>
    <w:rsid w:val="00C420E1"/>
    <w:rsid w:val="00C50024"/>
    <w:rsid w:val="00C538E3"/>
    <w:rsid w:val="00C56A70"/>
    <w:rsid w:val="00C62EF8"/>
    <w:rsid w:val="00C657E2"/>
    <w:rsid w:val="00C67C56"/>
    <w:rsid w:val="00C70425"/>
    <w:rsid w:val="00C71B9D"/>
    <w:rsid w:val="00C84DC3"/>
    <w:rsid w:val="00C85081"/>
    <w:rsid w:val="00CA027E"/>
    <w:rsid w:val="00CA5B31"/>
    <w:rsid w:val="00CA5FAC"/>
    <w:rsid w:val="00CB2567"/>
    <w:rsid w:val="00CC07E8"/>
    <w:rsid w:val="00CC6192"/>
    <w:rsid w:val="00CD29F6"/>
    <w:rsid w:val="00CE0FD6"/>
    <w:rsid w:val="00CE1CCC"/>
    <w:rsid w:val="00CE2E50"/>
    <w:rsid w:val="00CE4D44"/>
    <w:rsid w:val="00CE6893"/>
    <w:rsid w:val="00CF34E0"/>
    <w:rsid w:val="00CF3805"/>
    <w:rsid w:val="00CF5EFA"/>
    <w:rsid w:val="00CF6329"/>
    <w:rsid w:val="00D13D1B"/>
    <w:rsid w:val="00D13D8E"/>
    <w:rsid w:val="00D2356E"/>
    <w:rsid w:val="00D243F2"/>
    <w:rsid w:val="00D309DD"/>
    <w:rsid w:val="00D341A0"/>
    <w:rsid w:val="00D37389"/>
    <w:rsid w:val="00D517C6"/>
    <w:rsid w:val="00D62BED"/>
    <w:rsid w:val="00D637A1"/>
    <w:rsid w:val="00D7494E"/>
    <w:rsid w:val="00D7533E"/>
    <w:rsid w:val="00D833B4"/>
    <w:rsid w:val="00D91A44"/>
    <w:rsid w:val="00D92446"/>
    <w:rsid w:val="00D94D6C"/>
    <w:rsid w:val="00DA7B17"/>
    <w:rsid w:val="00DC5825"/>
    <w:rsid w:val="00DC70B1"/>
    <w:rsid w:val="00DE4A27"/>
    <w:rsid w:val="00DE747D"/>
    <w:rsid w:val="00DF75E4"/>
    <w:rsid w:val="00E176BB"/>
    <w:rsid w:val="00E21C70"/>
    <w:rsid w:val="00E233F1"/>
    <w:rsid w:val="00E45FB0"/>
    <w:rsid w:val="00E46265"/>
    <w:rsid w:val="00E523BD"/>
    <w:rsid w:val="00E742E6"/>
    <w:rsid w:val="00E82906"/>
    <w:rsid w:val="00E84DC8"/>
    <w:rsid w:val="00E9537B"/>
    <w:rsid w:val="00EB1525"/>
    <w:rsid w:val="00EB437E"/>
    <w:rsid w:val="00EC4CEC"/>
    <w:rsid w:val="00ED5DFB"/>
    <w:rsid w:val="00EE6BAD"/>
    <w:rsid w:val="00EF2F18"/>
    <w:rsid w:val="00F037D7"/>
    <w:rsid w:val="00F126EE"/>
    <w:rsid w:val="00F129B4"/>
    <w:rsid w:val="00F1748B"/>
    <w:rsid w:val="00F227BD"/>
    <w:rsid w:val="00F22C20"/>
    <w:rsid w:val="00F23EE3"/>
    <w:rsid w:val="00F272F4"/>
    <w:rsid w:val="00F32907"/>
    <w:rsid w:val="00F32C2B"/>
    <w:rsid w:val="00F365B8"/>
    <w:rsid w:val="00F43992"/>
    <w:rsid w:val="00F47002"/>
    <w:rsid w:val="00F66A3A"/>
    <w:rsid w:val="00F67A17"/>
    <w:rsid w:val="00F701A0"/>
    <w:rsid w:val="00F7068C"/>
    <w:rsid w:val="00F70937"/>
    <w:rsid w:val="00F709E9"/>
    <w:rsid w:val="00F71FF6"/>
    <w:rsid w:val="00F8247F"/>
    <w:rsid w:val="00F85DA9"/>
    <w:rsid w:val="00F875B9"/>
    <w:rsid w:val="00F9459A"/>
    <w:rsid w:val="00FA68A5"/>
    <w:rsid w:val="00FB19B1"/>
    <w:rsid w:val="00FB3950"/>
    <w:rsid w:val="00FB4DE1"/>
    <w:rsid w:val="00FC31BE"/>
    <w:rsid w:val="00FC4783"/>
    <w:rsid w:val="00FC5695"/>
    <w:rsid w:val="00FD2F3C"/>
    <w:rsid w:val="00FD7C01"/>
    <w:rsid w:val="00FF2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D007223"/>
  <w15:docId w15:val="{44CC2177-6773-4520-9E2E-8128A097A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C2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95C2E"/>
    <w:pPr>
      <w:keepNext/>
      <w:numPr>
        <w:numId w:val="1"/>
      </w:numPr>
      <w:tabs>
        <w:tab w:val="left" w:pos="2220"/>
      </w:tabs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395C2E"/>
    <w:pPr>
      <w:keepNext/>
      <w:numPr>
        <w:ilvl w:val="1"/>
        <w:numId w:val="1"/>
      </w:numPr>
      <w:tabs>
        <w:tab w:val="left" w:pos="22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395C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95C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95C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1">
    <w:name w:val="WW8Num3z1"/>
    <w:rsid w:val="00395C2E"/>
    <w:rPr>
      <w:sz w:val="24"/>
      <w:szCs w:val="24"/>
    </w:rPr>
  </w:style>
  <w:style w:type="character" w:customStyle="1" w:styleId="WW8Num6z0">
    <w:name w:val="WW8Num6z0"/>
    <w:rsid w:val="00395C2E"/>
    <w:rPr>
      <w:rFonts w:ascii="OpenSymbol" w:hAnsi="OpenSymbol" w:cs="Times New Roman"/>
      <w:sz w:val="28"/>
    </w:rPr>
  </w:style>
  <w:style w:type="character" w:customStyle="1" w:styleId="WW8Num7z1">
    <w:name w:val="WW8Num7z1"/>
    <w:rsid w:val="00395C2E"/>
    <w:rPr>
      <w:sz w:val="28"/>
      <w:szCs w:val="28"/>
    </w:rPr>
  </w:style>
  <w:style w:type="character" w:customStyle="1" w:styleId="WW8Num8z0">
    <w:name w:val="WW8Num8z0"/>
    <w:rsid w:val="00395C2E"/>
    <w:rPr>
      <w:b/>
    </w:rPr>
  </w:style>
  <w:style w:type="character" w:customStyle="1" w:styleId="WW8Num10z0">
    <w:name w:val="WW8Num10z0"/>
    <w:rsid w:val="00395C2E"/>
    <w:rPr>
      <w:sz w:val="28"/>
      <w:szCs w:val="34"/>
    </w:rPr>
  </w:style>
  <w:style w:type="character" w:customStyle="1" w:styleId="WW8Num11z0">
    <w:name w:val="WW8Num11z0"/>
    <w:rsid w:val="00395C2E"/>
    <w:rPr>
      <w:sz w:val="28"/>
      <w:szCs w:val="34"/>
    </w:rPr>
  </w:style>
  <w:style w:type="character" w:customStyle="1" w:styleId="WW8Num12z0">
    <w:name w:val="WW8Num12z0"/>
    <w:rsid w:val="00395C2E"/>
    <w:rPr>
      <w:sz w:val="28"/>
      <w:szCs w:val="34"/>
    </w:rPr>
  </w:style>
  <w:style w:type="character" w:customStyle="1" w:styleId="WW8Num13z0">
    <w:name w:val="WW8Num13z0"/>
    <w:rsid w:val="00395C2E"/>
    <w:rPr>
      <w:rFonts w:ascii="Symbol" w:hAnsi="Symbol"/>
    </w:rPr>
  </w:style>
  <w:style w:type="character" w:customStyle="1" w:styleId="WW8Num14z0">
    <w:name w:val="WW8Num14z0"/>
    <w:rsid w:val="00395C2E"/>
    <w:rPr>
      <w:sz w:val="28"/>
      <w:szCs w:val="34"/>
    </w:rPr>
  </w:style>
  <w:style w:type="character" w:customStyle="1" w:styleId="WW8Num15z0">
    <w:name w:val="WW8Num15z0"/>
    <w:rsid w:val="00395C2E"/>
    <w:rPr>
      <w:sz w:val="28"/>
      <w:szCs w:val="34"/>
    </w:rPr>
  </w:style>
  <w:style w:type="character" w:customStyle="1" w:styleId="Absatz-Standardschriftart">
    <w:name w:val="Absatz-Standardschriftart"/>
    <w:rsid w:val="00395C2E"/>
  </w:style>
  <w:style w:type="character" w:customStyle="1" w:styleId="WW8Num7z0">
    <w:name w:val="WW8Num7z0"/>
    <w:rsid w:val="00395C2E"/>
    <w:rPr>
      <w:rFonts w:ascii="Times New Roman" w:eastAsia="Times New Roman" w:hAnsi="Times New Roman" w:cs="Times New Roman"/>
      <w:sz w:val="28"/>
    </w:rPr>
  </w:style>
  <w:style w:type="character" w:customStyle="1" w:styleId="WW8Num8z1">
    <w:name w:val="WW8Num8z1"/>
    <w:rsid w:val="00395C2E"/>
    <w:rPr>
      <w:sz w:val="28"/>
      <w:szCs w:val="28"/>
    </w:rPr>
  </w:style>
  <w:style w:type="character" w:customStyle="1" w:styleId="WW8Num9z0">
    <w:name w:val="WW8Num9z0"/>
    <w:rsid w:val="00395C2E"/>
    <w:rPr>
      <w:sz w:val="28"/>
      <w:szCs w:val="34"/>
    </w:rPr>
  </w:style>
  <w:style w:type="character" w:customStyle="1" w:styleId="WW-Absatz-Standardschriftart">
    <w:name w:val="WW-Absatz-Standardschriftart"/>
    <w:rsid w:val="00395C2E"/>
  </w:style>
  <w:style w:type="character" w:customStyle="1" w:styleId="WW-Absatz-Standardschriftart1">
    <w:name w:val="WW-Absatz-Standardschriftart1"/>
    <w:rsid w:val="00395C2E"/>
  </w:style>
  <w:style w:type="character" w:customStyle="1" w:styleId="WW-Absatz-Standardschriftart11">
    <w:name w:val="WW-Absatz-Standardschriftart11"/>
    <w:rsid w:val="00395C2E"/>
  </w:style>
  <w:style w:type="character" w:customStyle="1" w:styleId="WW-Absatz-Standardschriftart111">
    <w:name w:val="WW-Absatz-Standardschriftart111"/>
    <w:rsid w:val="00395C2E"/>
  </w:style>
  <w:style w:type="character" w:customStyle="1" w:styleId="WW8Num9z1">
    <w:name w:val="WW8Num9z1"/>
    <w:rsid w:val="00395C2E"/>
    <w:rPr>
      <w:sz w:val="28"/>
      <w:szCs w:val="28"/>
    </w:rPr>
  </w:style>
  <w:style w:type="character" w:customStyle="1" w:styleId="WW-Absatz-Standardschriftart1111">
    <w:name w:val="WW-Absatz-Standardschriftart1111"/>
    <w:rsid w:val="00395C2E"/>
  </w:style>
  <w:style w:type="character" w:customStyle="1" w:styleId="WW8Num1z0">
    <w:name w:val="WW8Num1z0"/>
    <w:rsid w:val="00395C2E"/>
    <w:rPr>
      <w:rFonts w:ascii="Symbol" w:hAnsi="Symbol"/>
      <w:color w:val="auto"/>
      <w:sz w:val="24"/>
    </w:rPr>
  </w:style>
  <w:style w:type="character" w:customStyle="1" w:styleId="WW8Num4z1">
    <w:name w:val="WW8Num4z1"/>
    <w:rsid w:val="00395C2E"/>
    <w:rPr>
      <w:sz w:val="24"/>
      <w:szCs w:val="24"/>
    </w:rPr>
  </w:style>
  <w:style w:type="character" w:customStyle="1" w:styleId="WW8Num10z1">
    <w:name w:val="WW8Num10z1"/>
    <w:rsid w:val="00395C2E"/>
    <w:rPr>
      <w:sz w:val="28"/>
      <w:szCs w:val="28"/>
    </w:rPr>
  </w:style>
  <w:style w:type="character" w:customStyle="1" w:styleId="WW8Num15z1">
    <w:name w:val="WW8Num15z1"/>
    <w:rsid w:val="00395C2E"/>
    <w:rPr>
      <w:u w:val="none"/>
    </w:rPr>
  </w:style>
  <w:style w:type="character" w:customStyle="1" w:styleId="WW8Num15z3">
    <w:name w:val="WW8Num15z3"/>
    <w:rsid w:val="00395C2E"/>
    <w:rPr>
      <w:rFonts w:ascii="font38" w:hAnsi="font38"/>
    </w:rPr>
  </w:style>
  <w:style w:type="character" w:customStyle="1" w:styleId="WW8Num17z0">
    <w:name w:val="WW8Num17z0"/>
    <w:rsid w:val="00395C2E"/>
    <w:rPr>
      <w:rFonts w:ascii="Symbol" w:hAnsi="Symbol"/>
    </w:rPr>
  </w:style>
  <w:style w:type="character" w:customStyle="1" w:styleId="WW8Num17z1">
    <w:name w:val="WW8Num17z1"/>
    <w:rsid w:val="00395C2E"/>
    <w:rPr>
      <w:rFonts w:ascii="Wingdings" w:hAnsi="Wingdings"/>
    </w:rPr>
  </w:style>
  <w:style w:type="character" w:customStyle="1" w:styleId="WW8Num18z0">
    <w:name w:val="WW8Num18z0"/>
    <w:rsid w:val="00395C2E"/>
    <w:rPr>
      <w:rFonts w:ascii="Wingdings" w:hAnsi="Wingdings"/>
    </w:rPr>
  </w:style>
  <w:style w:type="character" w:customStyle="1" w:styleId="WW8Num20z1">
    <w:name w:val="WW8Num20z1"/>
    <w:rsid w:val="00395C2E"/>
    <w:rPr>
      <w:u w:val="none"/>
    </w:rPr>
  </w:style>
  <w:style w:type="character" w:customStyle="1" w:styleId="WW8Num20z3">
    <w:name w:val="WW8Num20z3"/>
    <w:rsid w:val="00395C2E"/>
    <w:rPr>
      <w:rFonts w:ascii="font38" w:hAnsi="font38"/>
    </w:rPr>
  </w:style>
  <w:style w:type="character" w:customStyle="1" w:styleId="WW8Num21z0">
    <w:name w:val="WW8Num21z0"/>
    <w:rsid w:val="00395C2E"/>
    <w:rPr>
      <w:rFonts w:ascii="Symbol" w:hAnsi="Symbol"/>
    </w:rPr>
  </w:style>
  <w:style w:type="character" w:customStyle="1" w:styleId="WW8Num23z0">
    <w:name w:val="WW8Num23z0"/>
    <w:rsid w:val="00395C2E"/>
    <w:rPr>
      <w:b/>
    </w:rPr>
  </w:style>
  <w:style w:type="character" w:customStyle="1" w:styleId="WW8Num24z1">
    <w:name w:val="WW8Num24z1"/>
    <w:rsid w:val="00395C2E"/>
    <w:rPr>
      <w:sz w:val="28"/>
      <w:szCs w:val="28"/>
    </w:rPr>
  </w:style>
  <w:style w:type="character" w:customStyle="1" w:styleId="WW8Num26z0">
    <w:name w:val="WW8Num26z0"/>
    <w:rsid w:val="00395C2E"/>
    <w:rPr>
      <w:rFonts w:ascii="Symbol" w:hAnsi="Symbol"/>
    </w:rPr>
  </w:style>
  <w:style w:type="character" w:customStyle="1" w:styleId="WW8Num26z1">
    <w:name w:val="WW8Num26z1"/>
    <w:rsid w:val="00395C2E"/>
    <w:rPr>
      <w:rFonts w:ascii="Courier New" w:hAnsi="Courier New" w:cs="Courier New"/>
    </w:rPr>
  </w:style>
  <w:style w:type="character" w:customStyle="1" w:styleId="11">
    <w:name w:val="Основной шрифт абзаца1"/>
    <w:rsid w:val="00395C2E"/>
  </w:style>
  <w:style w:type="character" w:styleId="a3">
    <w:name w:val="Strong"/>
    <w:qFormat/>
    <w:rsid w:val="00395C2E"/>
    <w:rPr>
      <w:b/>
      <w:bCs/>
    </w:rPr>
  </w:style>
  <w:style w:type="character" w:customStyle="1" w:styleId="a4">
    <w:name w:val="Цветовое выделение"/>
    <w:rsid w:val="00395C2E"/>
    <w:rPr>
      <w:b/>
      <w:bCs/>
      <w:color w:val="000080"/>
      <w:sz w:val="20"/>
      <w:szCs w:val="20"/>
    </w:rPr>
  </w:style>
  <w:style w:type="character" w:customStyle="1" w:styleId="30">
    <w:name w:val="Заголовок 3 Знак"/>
    <w:rsid w:val="00395C2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rsid w:val="00395C2E"/>
    <w:rPr>
      <w:b/>
      <w:bCs/>
      <w:sz w:val="28"/>
      <w:szCs w:val="28"/>
    </w:rPr>
  </w:style>
  <w:style w:type="character" w:customStyle="1" w:styleId="a5">
    <w:name w:val="Текст выноски Знак"/>
    <w:rsid w:val="00395C2E"/>
    <w:rPr>
      <w:rFonts w:ascii="Tahoma" w:hAnsi="Tahoma" w:cs="Tahoma"/>
      <w:sz w:val="16"/>
      <w:szCs w:val="16"/>
    </w:rPr>
  </w:style>
  <w:style w:type="character" w:customStyle="1" w:styleId="a6">
    <w:name w:val="Название Знак"/>
    <w:rsid w:val="00395C2E"/>
    <w:rPr>
      <w:b/>
      <w:bCs/>
      <w:caps/>
      <w:sz w:val="24"/>
      <w:szCs w:val="24"/>
    </w:rPr>
  </w:style>
  <w:style w:type="character" w:customStyle="1" w:styleId="a7">
    <w:name w:val="Основной текст Знак"/>
    <w:rsid w:val="00395C2E"/>
    <w:rPr>
      <w:sz w:val="24"/>
      <w:szCs w:val="24"/>
    </w:rPr>
  </w:style>
  <w:style w:type="character" w:customStyle="1" w:styleId="a8">
    <w:name w:val="Нижний колонтитул Знак"/>
    <w:rsid w:val="00395C2E"/>
    <w:rPr>
      <w:sz w:val="24"/>
      <w:szCs w:val="24"/>
    </w:rPr>
  </w:style>
  <w:style w:type="character" w:customStyle="1" w:styleId="a9">
    <w:name w:val="Текст Знак"/>
    <w:rsid w:val="00395C2E"/>
    <w:rPr>
      <w:sz w:val="28"/>
    </w:rPr>
  </w:style>
  <w:style w:type="character" w:customStyle="1" w:styleId="31">
    <w:name w:val="Основной текст 3 Знак"/>
    <w:rsid w:val="00395C2E"/>
    <w:rPr>
      <w:sz w:val="16"/>
      <w:szCs w:val="16"/>
    </w:rPr>
  </w:style>
  <w:style w:type="character" w:customStyle="1" w:styleId="aa">
    <w:name w:val="Символ нумерации"/>
    <w:rsid w:val="00395C2E"/>
    <w:rPr>
      <w:sz w:val="28"/>
      <w:szCs w:val="34"/>
    </w:rPr>
  </w:style>
  <w:style w:type="character" w:customStyle="1" w:styleId="ab">
    <w:name w:val="Маркеры списка"/>
    <w:rsid w:val="00395C2E"/>
    <w:rPr>
      <w:rFonts w:ascii="OpenSymbol" w:eastAsia="OpenSymbol" w:hAnsi="OpenSymbol" w:cs="OpenSymbol"/>
    </w:rPr>
  </w:style>
  <w:style w:type="character" w:styleId="ac">
    <w:name w:val="Hyperlink"/>
    <w:rsid w:val="00395C2E"/>
    <w:rPr>
      <w:color w:val="000080"/>
      <w:u w:val="single"/>
    </w:rPr>
  </w:style>
  <w:style w:type="paragraph" w:customStyle="1" w:styleId="12">
    <w:name w:val="Заголовок1"/>
    <w:basedOn w:val="a"/>
    <w:next w:val="ad"/>
    <w:rsid w:val="00395C2E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rsid w:val="00395C2E"/>
    <w:pPr>
      <w:spacing w:after="120"/>
    </w:pPr>
  </w:style>
  <w:style w:type="paragraph" w:styleId="ae">
    <w:name w:val="List"/>
    <w:basedOn w:val="ad"/>
    <w:rsid w:val="00395C2E"/>
    <w:rPr>
      <w:rFonts w:ascii="Arial" w:hAnsi="Arial" w:cs="Mangal"/>
    </w:rPr>
  </w:style>
  <w:style w:type="paragraph" w:customStyle="1" w:styleId="13">
    <w:name w:val="Название1"/>
    <w:basedOn w:val="a"/>
    <w:rsid w:val="00395C2E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395C2E"/>
    <w:pPr>
      <w:suppressLineNumbers/>
    </w:pPr>
    <w:rPr>
      <w:rFonts w:ascii="Arial" w:hAnsi="Arial" w:cs="Mangal"/>
    </w:rPr>
  </w:style>
  <w:style w:type="paragraph" w:styleId="af">
    <w:name w:val="Normal (Web)"/>
    <w:basedOn w:val="a"/>
    <w:uiPriority w:val="99"/>
    <w:rsid w:val="00395C2E"/>
    <w:pPr>
      <w:spacing w:before="280" w:after="280"/>
    </w:pPr>
    <w:rPr>
      <w:color w:val="000000"/>
    </w:rPr>
  </w:style>
  <w:style w:type="paragraph" w:styleId="af0">
    <w:name w:val="header"/>
    <w:basedOn w:val="a"/>
    <w:rsid w:val="00395C2E"/>
    <w:pPr>
      <w:tabs>
        <w:tab w:val="center" w:pos="4677"/>
        <w:tab w:val="right" w:pos="9355"/>
      </w:tabs>
    </w:pPr>
  </w:style>
  <w:style w:type="paragraph" w:styleId="af1">
    <w:name w:val="footer"/>
    <w:basedOn w:val="a"/>
    <w:rsid w:val="00395C2E"/>
    <w:pPr>
      <w:tabs>
        <w:tab w:val="center" w:pos="4677"/>
        <w:tab w:val="right" w:pos="9355"/>
      </w:tabs>
    </w:pPr>
  </w:style>
  <w:style w:type="paragraph" w:styleId="af2">
    <w:name w:val="Title"/>
    <w:basedOn w:val="a"/>
    <w:next w:val="af3"/>
    <w:qFormat/>
    <w:rsid w:val="00395C2E"/>
    <w:pPr>
      <w:jc w:val="center"/>
    </w:pPr>
    <w:rPr>
      <w:b/>
      <w:bCs/>
      <w:caps/>
    </w:rPr>
  </w:style>
  <w:style w:type="paragraph" w:styleId="af3">
    <w:name w:val="Subtitle"/>
    <w:basedOn w:val="12"/>
    <w:next w:val="ad"/>
    <w:qFormat/>
    <w:rsid w:val="00395C2E"/>
    <w:pPr>
      <w:jc w:val="center"/>
    </w:pPr>
    <w:rPr>
      <w:i/>
      <w:iCs/>
    </w:rPr>
  </w:style>
  <w:style w:type="paragraph" w:styleId="af4">
    <w:name w:val="Body Text Indent"/>
    <w:basedOn w:val="a"/>
    <w:rsid w:val="00395C2E"/>
    <w:pPr>
      <w:spacing w:line="360" w:lineRule="auto"/>
      <w:ind w:firstLine="567"/>
      <w:jc w:val="both"/>
    </w:pPr>
    <w:rPr>
      <w:sz w:val="28"/>
    </w:rPr>
  </w:style>
  <w:style w:type="paragraph" w:customStyle="1" w:styleId="21">
    <w:name w:val="Основной текст с отступом 21"/>
    <w:basedOn w:val="a"/>
    <w:rsid w:val="00395C2E"/>
    <w:pPr>
      <w:spacing w:line="360" w:lineRule="auto"/>
      <w:ind w:left="374" w:hanging="374"/>
      <w:jc w:val="both"/>
    </w:pPr>
    <w:rPr>
      <w:sz w:val="28"/>
    </w:rPr>
  </w:style>
  <w:style w:type="paragraph" w:customStyle="1" w:styleId="15">
    <w:name w:val="Цитата1"/>
    <w:basedOn w:val="a"/>
    <w:rsid w:val="00395C2E"/>
    <w:pPr>
      <w:ind w:left="-108" w:right="-108"/>
      <w:jc w:val="center"/>
    </w:pPr>
  </w:style>
  <w:style w:type="paragraph" w:customStyle="1" w:styleId="OEM">
    <w:name w:val="Нормальный (OEM)"/>
    <w:basedOn w:val="a"/>
    <w:next w:val="a"/>
    <w:rsid w:val="00395C2E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5">
    <w:name w:val="Таблицы (моноширинный)"/>
    <w:basedOn w:val="a"/>
    <w:next w:val="a"/>
    <w:rsid w:val="00395C2E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rsid w:val="00395C2E"/>
    <w:rPr>
      <w:rFonts w:ascii="Tahoma" w:hAnsi="Tahoma" w:cs="Tahoma"/>
      <w:sz w:val="16"/>
      <w:szCs w:val="16"/>
    </w:rPr>
  </w:style>
  <w:style w:type="paragraph" w:customStyle="1" w:styleId="16">
    <w:name w:val="Текст1"/>
    <w:basedOn w:val="a"/>
    <w:rsid w:val="00395C2E"/>
    <w:pPr>
      <w:spacing w:line="288" w:lineRule="auto"/>
      <w:ind w:firstLine="709"/>
      <w:jc w:val="both"/>
    </w:pPr>
    <w:rPr>
      <w:sz w:val="28"/>
      <w:szCs w:val="20"/>
    </w:rPr>
  </w:style>
  <w:style w:type="paragraph" w:customStyle="1" w:styleId="310">
    <w:name w:val="Основной текст 31"/>
    <w:basedOn w:val="a"/>
    <w:rsid w:val="00395C2E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rsid w:val="00395C2E"/>
    <w:pPr>
      <w:spacing w:after="120" w:line="480" w:lineRule="auto"/>
    </w:pPr>
  </w:style>
  <w:style w:type="paragraph" w:customStyle="1" w:styleId="af7">
    <w:name w:val="Содержимое таблицы"/>
    <w:basedOn w:val="a"/>
    <w:qFormat/>
    <w:rsid w:val="00395C2E"/>
    <w:pPr>
      <w:suppressLineNumbers/>
    </w:pPr>
  </w:style>
  <w:style w:type="paragraph" w:customStyle="1" w:styleId="af8">
    <w:name w:val="Заголовок таблицы"/>
    <w:basedOn w:val="af7"/>
    <w:rsid w:val="00395C2E"/>
    <w:pPr>
      <w:jc w:val="center"/>
    </w:pPr>
    <w:rPr>
      <w:b/>
      <w:bCs/>
    </w:rPr>
  </w:style>
  <w:style w:type="paragraph" w:customStyle="1" w:styleId="af9">
    <w:name w:val="Содержимое врезки"/>
    <w:basedOn w:val="ad"/>
    <w:rsid w:val="00395C2E"/>
  </w:style>
  <w:style w:type="paragraph" w:styleId="afa">
    <w:name w:val="Plain Text"/>
    <w:basedOn w:val="a"/>
    <w:link w:val="17"/>
    <w:rsid w:val="006B5C54"/>
    <w:pPr>
      <w:suppressAutoHyphens w:val="0"/>
    </w:pPr>
    <w:rPr>
      <w:rFonts w:ascii="Courier New" w:hAnsi="Courier New"/>
      <w:sz w:val="20"/>
      <w:szCs w:val="20"/>
    </w:rPr>
  </w:style>
  <w:style w:type="character" w:customStyle="1" w:styleId="17">
    <w:name w:val="Текст Знак1"/>
    <w:link w:val="afa"/>
    <w:rsid w:val="006B5C54"/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69" w:lineRule="exact"/>
      <w:ind w:firstLine="269"/>
    </w:pPr>
    <w:rPr>
      <w:lang w:eastAsia="ru-RU"/>
    </w:rPr>
  </w:style>
  <w:style w:type="paragraph" w:customStyle="1" w:styleId="Style2">
    <w:name w:val="Style2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ind w:firstLine="1690"/>
    </w:pPr>
    <w:rPr>
      <w:lang w:eastAsia="ru-RU"/>
    </w:rPr>
  </w:style>
  <w:style w:type="paragraph" w:customStyle="1" w:styleId="Style3">
    <w:name w:val="Style3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7" w:lineRule="exact"/>
    </w:pPr>
    <w:rPr>
      <w:lang w:eastAsia="ru-RU"/>
    </w:rPr>
  </w:style>
  <w:style w:type="paragraph" w:customStyle="1" w:styleId="Style4">
    <w:name w:val="Style4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552" w:lineRule="exact"/>
    </w:pPr>
    <w:rPr>
      <w:lang w:eastAsia="ru-RU"/>
    </w:rPr>
  </w:style>
  <w:style w:type="paragraph" w:customStyle="1" w:styleId="Style5">
    <w:name w:val="Style5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8" w:lineRule="exact"/>
      <w:jc w:val="both"/>
    </w:pPr>
    <w:rPr>
      <w:lang w:eastAsia="ru-RU"/>
    </w:rPr>
  </w:style>
  <w:style w:type="paragraph" w:customStyle="1" w:styleId="Style6">
    <w:name w:val="Style6"/>
    <w:basedOn w:val="a"/>
    <w:uiPriority w:val="99"/>
    <w:rsid w:val="00815512"/>
    <w:pPr>
      <w:widowControl w:val="0"/>
      <w:suppressAutoHyphens w:val="0"/>
      <w:autoSpaceDE w:val="0"/>
      <w:autoSpaceDN w:val="0"/>
      <w:adjustRightInd w:val="0"/>
      <w:spacing w:line="274" w:lineRule="exact"/>
      <w:ind w:firstLine="730"/>
    </w:pPr>
    <w:rPr>
      <w:lang w:eastAsia="ru-RU"/>
    </w:rPr>
  </w:style>
  <w:style w:type="character" w:customStyle="1" w:styleId="FontStyle13">
    <w:name w:val="Font Style13"/>
    <w:uiPriority w:val="99"/>
    <w:rsid w:val="00815512"/>
    <w:rPr>
      <w:rFonts w:ascii="Microsoft Sans Serif" w:hAnsi="Microsoft Sans Serif" w:cs="Microsoft Sans Serif"/>
      <w:sz w:val="38"/>
      <w:szCs w:val="38"/>
    </w:rPr>
  </w:style>
  <w:style w:type="character" w:customStyle="1" w:styleId="FontStyle14">
    <w:name w:val="Font Style14"/>
    <w:uiPriority w:val="99"/>
    <w:rsid w:val="0081551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uiPriority w:val="99"/>
    <w:rsid w:val="00815512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uiPriority w:val="99"/>
    <w:rsid w:val="00815512"/>
    <w:rPr>
      <w:rFonts w:ascii="Times New Roman" w:hAnsi="Times New Roman" w:cs="Times New Roman"/>
      <w:i/>
      <w:iCs/>
      <w:sz w:val="22"/>
      <w:szCs w:val="22"/>
    </w:rPr>
  </w:style>
  <w:style w:type="table" w:styleId="afb">
    <w:name w:val="Table Grid"/>
    <w:basedOn w:val="a1"/>
    <w:uiPriority w:val="59"/>
    <w:rsid w:val="00010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Список1"/>
    <w:basedOn w:val="a2"/>
    <w:rsid w:val="0085469D"/>
    <w:pPr>
      <w:numPr>
        <w:numId w:val="18"/>
      </w:numPr>
    </w:pPr>
  </w:style>
  <w:style w:type="paragraph" w:customStyle="1" w:styleId="Default">
    <w:name w:val="Default"/>
    <w:rsid w:val="00890CC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8">
    <w:name w:val="Абзац списка1"/>
    <w:basedOn w:val="a"/>
    <w:rsid w:val="00AA3631"/>
    <w:pPr>
      <w:spacing w:after="200" w:line="276" w:lineRule="auto"/>
    </w:pPr>
    <w:rPr>
      <w:kern w:val="1"/>
      <w:sz w:val="28"/>
      <w:szCs w:val="22"/>
    </w:rPr>
  </w:style>
  <w:style w:type="character" w:styleId="afc">
    <w:name w:val="FollowedHyperlink"/>
    <w:basedOn w:val="a0"/>
    <w:uiPriority w:val="99"/>
    <w:semiHidden/>
    <w:unhideWhenUsed/>
    <w:rsid w:val="00CB2567"/>
    <w:rPr>
      <w:color w:val="800080" w:themeColor="followedHyperlink"/>
      <w:u w:val="single"/>
    </w:rPr>
  </w:style>
  <w:style w:type="paragraph" w:customStyle="1" w:styleId="FR1">
    <w:name w:val="FR1"/>
    <w:rsid w:val="00D7494E"/>
    <w:pPr>
      <w:widowControl w:val="0"/>
      <w:suppressAutoHyphens/>
      <w:autoSpaceDE w:val="0"/>
      <w:spacing w:before="20"/>
      <w:ind w:left="1840" w:hanging="360"/>
    </w:pPr>
    <w:rPr>
      <w:rFonts w:ascii="Arial" w:eastAsia="Arial" w:hAnsi="Arial" w:cs="Arial"/>
      <w:lang w:eastAsia="ar-SA"/>
    </w:rPr>
  </w:style>
  <w:style w:type="paragraph" w:styleId="afd">
    <w:name w:val="List Paragraph"/>
    <w:basedOn w:val="a"/>
    <w:link w:val="afe"/>
    <w:uiPriority w:val="34"/>
    <w:qFormat/>
    <w:rsid w:val="00931E28"/>
    <w:pPr>
      <w:ind w:left="720"/>
      <w:contextualSpacing/>
    </w:pPr>
  </w:style>
  <w:style w:type="character" w:customStyle="1" w:styleId="afe">
    <w:name w:val="Абзац списка Знак"/>
    <w:link w:val="afd"/>
    <w:uiPriority w:val="34"/>
    <w:locked/>
    <w:rsid w:val="003559CD"/>
    <w:rPr>
      <w:sz w:val="24"/>
      <w:szCs w:val="24"/>
      <w:lang w:eastAsia="ar-SA"/>
    </w:rPr>
  </w:style>
  <w:style w:type="character" w:customStyle="1" w:styleId="FontStyle73">
    <w:name w:val="Font Style73"/>
    <w:uiPriority w:val="99"/>
    <w:rsid w:val="001E0F9A"/>
    <w:rPr>
      <w:rFonts w:ascii="Times New Roman" w:hAnsi="Times New Roman" w:cs="Times New Roman"/>
      <w:b/>
      <w:bCs/>
      <w:sz w:val="26"/>
      <w:szCs w:val="26"/>
    </w:rPr>
  </w:style>
  <w:style w:type="paragraph" w:customStyle="1" w:styleId="FR3">
    <w:name w:val="FR3"/>
    <w:rsid w:val="007554AF"/>
    <w:pPr>
      <w:widowControl w:val="0"/>
      <w:spacing w:line="260" w:lineRule="auto"/>
      <w:ind w:firstLine="320"/>
    </w:pPr>
    <w:rPr>
      <w:rFonts w:ascii="Arial" w:hAnsi="Arial"/>
      <w:snapToGrid w:val="0"/>
      <w:sz w:val="18"/>
    </w:rPr>
  </w:style>
  <w:style w:type="paragraph" w:customStyle="1" w:styleId="ConsPlusNormal">
    <w:name w:val="ConsPlusNormal"/>
    <w:rsid w:val="009739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06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0080" TargetMode="External"/><Relationship Id="rId13" Type="http://schemas.openxmlformats.org/officeDocument/2006/relationships/hyperlink" Target="https://urait.ru/bcode/452405" TargetMode="External"/><Relationship Id="rId18" Type="http://schemas.openxmlformats.org/officeDocument/2006/relationships/hyperlink" Target="https://urait.ru/bcode/449880" TargetMode="External"/><Relationship Id="rId26" Type="http://schemas.openxmlformats.org/officeDocument/2006/relationships/hyperlink" Target="http://www.dis.ru/lcp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library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bcode/451400" TargetMode="External"/><Relationship Id="rId17" Type="http://schemas.openxmlformats.org/officeDocument/2006/relationships/hyperlink" Target="https://biblioclub.ru/index.php?page=book&amp;id=573120" TargetMode="External"/><Relationship Id="rId25" Type="http://schemas.openxmlformats.org/officeDocument/2006/relationships/hyperlink" Target="http://www.rh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00045" TargetMode="External"/><Relationship Id="rId20" Type="http://schemas.openxmlformats.org/officeDocument/2006/relationships/hyperlink" Target="http://www.biblioclub.ru" TargetMode="External"/><Relationship Id="rId29" Type="http://schemas.openxmlformats.org/officeDocument/2006/relationships/hyperlink" Target="http://www.hr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50073" TargetMode="External"/><Relationship Id="rId24" Type="http://schemas.openxmlformats.org/officeDocument/2006/relationships/hyperlink" Target="http://www.e-xecutive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51300" TargetMode="External"/><Relationship Id="rId23" Type="http://schemas.openxmlformats.org/officeDocument/2006/relationships/hyperlink" Target="http://www.aup.ru" TargetMode="External"/><Relationship Id="rId28" Type="http://schemas.openxmlformats.org/officeDocument/2006/relationships/hyperlink" Target="http://www.hra.ru" TargetMode="External"/><Relationship Id="rId10" Type="http://schemas.openxmlformats.org/officeDocument/2006/relationships/hyperlink" Target="https://biblioclub.ru/index.php?page=book&amp;id=573337" TargetMode="External"/><Relationship Id="rId19" Type="http://schemas.openxmlformats.org/officeDocument/2006/relationships/hyperlink" Target="https://urait.ru/bcode/450458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573334" TargetMode="External"/><Relationship Id="rId14" Type="http://schemas.openxmlformats.org/officeDocument/2006/relationships/hyperlink" Target="https://biblioclub.ru/index.php?page=book&amp;id=570245" TargetMode="External"/><Relationship Id="rId22" Type="http://schemas.openxmlformats.org/officeDocument/2006/relationships/hyperlink" Target="http://www.ebiblioteka.ru" TargetMode="External"/><Relationship Id="rId27" Type="http://schemas.openxmlformats.org/officeDocument/2006/relationships/hyperlink" Target="http://www.dis.ru/manag/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978C6-AB91-4FF7-9BED-26788C872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23</Pages>
  <Words>6500</Words>
  <Characters>37051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43465</CharactersWithSpaces>
  <SharedDoc>false</SharedDoc>
  <HLinks>
    <vt:vector size="36" baseType="variant">
      <vt:variant>
        <vt:i4>5374077</vt:i4>
      </vt:variant>
      <vt:variant>
        <vt:i4>15</vt:i4>
      </vt:variant>
      <vt:variant>
        <vt:i4>0</vt:i4>
      </vt:variant>
      <vt:variant>
        <vt:i4>5</vt:i4>
      </vt:variant>
      <vt:variant>
        <vt:lpwstr>http://www.ebiblioteka.ru</vt:lpwstr>
      </vt:variant>
      <vt:variant>
        <vt:lpwstr/>
      </vt:variant>
      <vt:variant>
        <vt:i4>8126516</vt:i4>
      </vt:variant>
      <vt:variant>
        <vt:i4>12</vt:i4>
      </vt:variant>
      <vt:variant>
        <vt:i4>0</vt:i4>
      </vt:variant>
      <vt:variant>
        <vt:i4>5</vt:i4>
      </vt:variant>
      <vt:variant>
        <vt:lpwstr>http://www.elibrary.ru</vt:lpwstr>
      </vt:variant>
      <vt:variant>
        <vt:lpwstr/>
      </vt:variant>
      <vt:variant>
        <vt:i4>983110</vt:i4>
      </vt:variant>
      <vt:variant>
        <vt:i4>9</vt:i4>
      </vt:variant>
      <vt:variant>
        <vt:i4>0</vt:i4>
      </vt:variant>
      <vt:variant>
        <vt:i4>5</vt:i4>
      </vt:variant>
      <vt:variant>
        <vt:lpwstr>http://www.biblioclub.ru</vt:lpwstr>
      </vt:variant>
      <vt:variant>
        <vt:lpwstr/>
      </vt:variant>
      <vt:variant>
        <vt:i4>7405648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http://biblioclub.ru/index.php?page=book&amp;id=227895&amp;sr=1</vt:lpwstr>
      </vt:variant>
      <vt:variant>
        <vt:lpwstr/>
      </vt:variant>
      <vt:variant>
        <vt:i4>7602265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http://biblioclub.ru/index.php?page=book&amp;id=240779&amp;sr=1</vt:lpwstr>
      </vt:variant>
      <vt:variant>
        <vt:lpwstr/>
      </vt:variant>
      <vt:variant>
        <vt:i4>7602261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http://biblioclub.ru/index.php?page=book&amp;id=238039&amp;sr=1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Анжелика Шкунова</cp:lastModifiedBy>
  <cp:revision>47</cp:revision>
  <cp:lastPrinted>2019-08-29T12:17:00Z</cp:lastPrinted>
  <dcterms:created xsi:type="dcterms:W3CDTF">2017-04-26T09:19:00Z</dcterms:created>
  <dcterms:modified xsi:type="dcterms:W3CDTF">2021-07-02T09:57:00Z</dcterms:modified>
</cp:coreProperties>
</file>